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Calibri" w:hAnsi="Calibri" w:eastAsia="Calibri" w:ascii="Calibri"/>
          <w:sz w:val="18"/>
          <w:szCs w:val="18"/>
        </w:rPr>
        <w:tabs>
          <w:tab w:pos="6840" w:val="left"/>
        </w:tabs>
        <w:jc w:val="left"/>
        <w:spacing w:before="96" w:lineRule="exact" w:line="200"/>
        <w:ind w:left="6846" w:right="3596" w:hanging="5218"/>
      </w:pPr>
      <w:r>
        <w:pict>
          <v:shape type="#_x0000_t202" style="position:absolute;margin-left:207.598pt;margin-top:9.328pt;width:60.3084pt;height:14.4pt;mso-position-horizontal-relative:page;mso-position-vertical-relative:paragraph;z-index:-101" filled="f" stroked="f">
            <v:textbox inset="0,0,0,0">
              <w:txbxContent>
                <w:p>
                  <w:pPr>
                    <w:rPr>
                      <w:rFonts w:cs="Calibri" w:hAnsi="Calibri" w:eastAsia="Calibri" w:ascii="Calibri"/>
                      <w:sz w:val="20"/>
                      <w:szCs w:val="20"/>
                    </w:rPr>
                    <w:jc w:val="left"/>
                    <w:spacing w:lineRule="exact" w:line="280"/>
                    <w:ind w:right="-63"/>
                  </w:pPr>
                  <w:r>
                    <w:rPr>
                      <w:rFonts w:cs="Calibri" w:hAnsi="Calibri" w:eastAsia="Calibri" w:ascii="Calibri"/>
                      <w:b/>
                      <w:color w:val="008080"/>
                      <w:spacing w:val="0"/>
                      <w:w w:val="100"/>
                      <w:position w:val="1"/>
                      <w:sz w:val="29"/>
                      <w:szCs w:val="29"/>
                    </w:rPr>
                    <w:t>N</w:t>
                  </w:r>
                  <w:r>
                    <w:rPr>
                      <w:rFonts w:cs="Calibri" w:hAnsi="Calibri" w:eastAsia="Calibri" w:ascii="Calibri"/>
                      <w:b/>
                      <w:color w:val="008080"/>
                      <w:spacing w:val="39"/>
                      <w:w w:val="100"/>
                      <w:position w:val="1"/>
                      <w:sz w:val="29"/>
                      <w:szCs w:val="29"/>
                    </w:rPr>
                    <w:t> </w:t>
                  </w:r>
                  <w:r>
                    <w:rPr>
                      <w:rFonts w:cs="Calibri" w:hAnsi="Calibri" w:eastAsia="Calibri" w:ascii="Calibri"/>
                      <w:b/>
                      <w:color w:val="008080"/>
                      <w:spacing w:val="0"/>
                      <w:w w:val="100"/>
                      <w:position w:val="1"/>
                      <w:sz w:val="29"/>
                      <w:szCs w:val="29"/>
                    </w:rPr>
                    <w:t>A</w:t>
                  </w:r>
                  <w:r>
                    <w:rPr>
                      <w:rFonts w:cs="Calibri" w:hAnsi="Calibri" w:eastAsia="Calibri" w:ascii="Calibri"/>
                      <w:b/>
                      <w:color w:val="008080"/>
                      <w:spacing w:val="41"/>
                      <w:w w:val="100"/>
                      <w:position w:val="1"/>
                      <w:sz w:val="29"/>
                      <w:szCs w:val="29"/>
                    </w:rPr>
                    <w:t> </w:t>
                  </w:r>
                  <w:r>
                    <w:rPr>
                      <w:rFonts w:cs="Calibri" w:hAnsi="Calibri" w:eastAsia="Calibri" w:ascii="Calibri"/>
                      <w:b/>
                      <w:color w:val="008080"/>
                      <w:spacing w:val="0"/>
                      <w:w w:val="100"/>
                      <w:position w:val="1"/>
                      <w:sz w:val="29"/>
                      <w:szCs w:val="29"/>
                    </w:rPr>
                    <w:t>M</w:t>
                  </w:r>
                  <w:r>
                    <w:rPr>
                      <w:rFonts w:cs="Calibri" w:hAnsi="Calibri" w:eastAsia="Calibri" w:ascii="Calibri"/>
                      <w:b/>
                      <w:color w:val="008080"/>
                      <w:spacing w:val="42"/>
                      <w:w w:val="100"/>
                      <w:position w:val="1"/>
                      <w:sz w:val="29"/>
                      <w:szCs w:val="29"/>
                    </w:rPr>
                    <w:t> </w:t>
                  </w:r>
                  <w:r>
                    <w:rPr>
                      <w:rFonts w:cs="Calibri" w:hAnsi="Calibri" w:eastAsia="Calibri" w:ascii="Calibri"/>
                      <w:b/>
                      <w:color w:val="008080"/>
                      <w:spacing w:val="0"/>
                      <w:w w:val="100"/>
                      <w:position w:val="1"/>
                      <w:sz w:val="29"/>
                      <w:szCs w:val="29"/>
                    </w:rPr>
                    <w:t>E</w:t>
                  </w:r>
                  <w:r>
                    <w:rPr>
                      <w:rFonts w:cs="Calibri" w:hAnsi="Calibri" w:eastAsia="Calibri" w:ascii="Calibri"/>
                      <w:b/>
                      <w:color w:val="008080"/>
                      <w:spacing w:val="0"/>
                      <w:w w:val="100"/>
                      <w:position w:val="1"/>
                      <w:sz w:val="29"/>
                      <w:szCs w:val="29"/>
                    </w:rPr>
                    <w:t> </w:t>
                  </w:r>
                  <w:r>
                    <w:rPr>
                      <w:rFonts w:cs="Calibri" w:hAnsi="Calibri" w:eastAsia="Calibri" w:ascii="Calibri"/>
                      <w:b/>
                      <w:color w:val="008080"/>
                      <w:spacing w:val="45"/>
                      <w:w w:val="100"/>
                      <w:position w:val="1"/>
                      <w:sz w:val="29"/>
                      <w:szCs w:val="29"/>
                    </w:rPr>
                    <w:t> </w:t>
                  </w:r>
                  <w:r>
                    <w:rPr>
                      <w:rFonts w:cs="Calibri" w:hAnsi="Calibri" w:eastAsia="Calibri" w:ascii="Calibri"/>
                      <w:b/>
                      <w:color w:val="008080"/>
                      <w:spacing w:val="-41"/>
                      <w:w w:val="100"/>
                      <w:position w:val="1"/>
                      <w:sz w:val="20"/>
                      <w:szCs w:val="20"/>
                    </w:rPr>
                    <w:t> </w:t>
                  </w:r>
                  <w:r>
                    <w:rPr>
                      <w:rFonts w:cs="Calibri" w:hAnsi="Calibri" w:eastAsia="Calibri" w:ascii="Calibri"/>
                      <w:b/>
                      <w:color w:val="008080"/>
                      <w:spacing w:val="0"/>
                      <w:w w:val="25"/>
                      <w:position w:val="1"/>
                      <w:sz w:val="20"/>
                      <w:szCs w:val="20"/>
                    </w:rPr>
                    <w:t> </w:t>
                  </w:r>
                  <w:r>
                    <w:rPr>
                      <w:rFonts w:cs="Calibri" w:hAnsi="Calibri" w:eastAsia="Calibri" w:ascii="Calibri"/>
                      <w:color w:val="000000"/>
                      <w:spacing w:val="0"/>
                      <w:w w:val="100"/>
                      <w:position w:val="0"/>
                      <w:sz w:val="20"/>
                      <w:szCs w:val="20"/>
                    </w:rPr>
                  </w:r>
                </w:p>
              </w:txbxContent>
            </v:textbox>
            <w10:wrap type="none"/>
          </v:shape>
        </w:pict>
      </w:r>
      <w:r>
        <w:rPr>
          <w:rFonts w:cs="Calibri" w:hAnsi="Calibri" w:eastAsia="Calibri" w:ascii="Calibri"/>
          <w:b/>
          <w:color w:val="00808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color w:val="008080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color w:val="008080"/>
          <w:spacing w:val="0"/>
          <w:w w:val="100"/>
          <w:sz w:val="20"/>
          <w:szCs w:val="20"/>
        </w:rPr>
        <w:tab/>
      </w:r>
      <w:r>
        <w:rPr>
          <w:rFonts w:cs="Calibri" w:hAnsi="Calibri" w:eastAsia="Calibri" w:ascii="Calibri"/>
          <w:b/>
          <w:color w:val="008080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color w:val="000000"/>
          <w:spacing w:val="1"/>
          <w:w w:val="104"/>
          <w:position w:val="2"/>
          <w:sz w:val="18"/>
          <w:szCs w:val="18"/>
        </w:rPr>
        <w:t>Addr</w:t>
      </w:r>
      <w:r>
        <w:rPr>
          <w:rFonts w:cs="Calibri" w:hAnsi="Calibri" w:eastAsia="Calibri" w:ascii="Calibri"/>
          <w:color w:val="000000"/>
          <w:spacing w:val="1"/>
          <w:w w:val="104"/>
          <w:position w:val="2"/>
          <w:sz w:val="18"/>
          <w:szCs w:val="18"/>
        </w:rPr>
        <w:t>e</w:t>
      </w:r>
      <w:r>
        <w:rPr>
          <w:rFonts w:cs="Calibri" w:hAnsi="Calibri" w:eastAsia="Calibri" w:ascii="Calibri"/>
          <w:color w:val="000000"/>
          <w:spacing w:val="1"/>
          <w:w w:val="104"/>
          <w:position w:val="2"/>
          <w:sz w:val="18"/>
          <w:szCs w:val="18"/>
        </w:rPr>
        <w:t>s</w:t>
      </w:r>
      <w:r>
        <w:rPr>
          <w:rFonts w:cs="Calibri" w:hAnsi="Calibri" w:eastAsia="Calibri" w:ascii="Calibri"/>
          <w:color w:val="000000"/>
          <w:spacing w:val="1"/>
          <w:w w:val="104"/>
          <w:position w:val="2"/>
          <w:sz w:val="18"/>
          <w:szCs w:val="18"/>
        </w:rPr>
        <w:t>s</w:t>
      </w:r>
      <w:r>
        <w:rPr>
          <w:rFonts w:cs="Calibri" w:hAnsi="Calibri" w:eastAsia="Calibri" w:ascii="Calibri"/>
          <w:color w:val="000000"/>
          <w:spacing w:val="0"/>
          <w:w w:val="26"/>
          <w:position w:val="2"/>
          <w:sz w:val="18"/>
          <w:szCs w:val="18"/>
        </w:rPr>
        <w:t>   </w:t>
      </w:r>
      <w:r>
        <w:rPr>
          <w:rFonts w:cs="Calibri" w:hAnsi="Calibri" w:eastAsia="Calibri" w:ascii="Calibri"/>
          <w:color w:val="000000"/>
          <w:spacing w:val="0"/>
          <w:w w:val="26"/>
          <w:position w:val="2"/>
          <w:sz w:val="18"/>
          <w:szCs w:val="18"/>
        </w:rPr>
        <w:t> </w:t>
      </w:r>
      <w:r>
        <w:rPr>
          <w:rFonts w:cs="Calibri" w:hAnsi="Calibri" w:eastAsia="Calibri" w:ascii="Calibri"/>
          <w:color w:val="008080"/>
          <w:spacing w:val="1"/>
          <w:w w:val="104"/>
          <w:position w:val="0"/>
          <w:sz w:val="18"/>
          <w:szCs w:val="18"/>
        </w:rPr>
        <w:t>Cel</w:t>
      </w:r>
      <w:r>
        <w:rPr>
          <w:rFonts w:cs="Calibri" w:hAnsi="Calibri" w:eastAsia="Calibri" w:ascii="Calibri"/>
          <w:color w:val="008080"/>
          <w:spacing w:val="0"/>
          <w:w w:val="104"/>
          <w:position w:val="0"/>
          <w:sz w:val="18"/>
          <w:szCs w:val="18"/>
        </w:rPr>
        <w:t>l</w:t>
      </w:r>
      <w:r>
        <w:rPr>
          <w:rFonts w:cs="Calibri" w:hAnsi="Calibri" w:eastAsia="Calibri" w:ascii="Calibri"/>
          <w:color w:val="008080"/>
          <w:spacing w:val="1"/>
          <w:w w:val="104"/>
          <w:position w:val="0"/>
          <w:sz w:val="18"/>
          <w:szCs w:val="18"/>
        </w:rPr>
        <w:t>:</w:t>
      </w:r>
      <w:r>
        <w:rPr>
          <w:rFonts w:cs="Calibri" w:hAnsi="Calibri" w:eastAsia="Calibri" w:ascii="Calibri"/>
          <w:color w:val="008080"/>
          <w:spacing w:val="0"/>
          <w:w w:val="26"/>
          <w:position w:val="0"/>
          <w:sz w:val="18"/>
          <w:szCs w:val="18"/>
        </w:rPr>
        <w:t>   </w:t>
      </w:r>
      <w:r>
        <w:rPr>
          <w:rFonts w:cs="Calibri" w:hAnsi="Calibri" w:eastAsia="Calibri" w:ascii="Calibri"/>
          <w:color w:val="008080"/>
          <w:spacing w:val="0"/>
          <w:w w:val="27"/>
          <w:position w:val="0"/>
          <w:sz w:val="18"/>
          <w:szCs w:val="18"/>
        </w:rPr>
        <w:t> </w:t>
      </w:r>
      <w:r>
        <w:rPr>
          <w:rFonts w:cs="Calibri" w:hAnsi="Calibri" w:eastAsia="Calibri" w:ascii="Calibri"/>
          <w:color w:val="008080"/>
          <w:spacing w:val="0"/>
          <w:w w:val="27"/>
          <w:position w:val="0"/>
          <w:sz w:val="18"/>
          <w:szCs w:val="18"/>
        </w:rPr>
        <w:t> </w:t>
      </w:r>
      <w:r>
        <w:rPr>
          <w:rFonts w:cs="Calibri" w:hAnsi="Calibri" w:eastAsia="Calibri" w:ascii="Calibri"/>
          <w:color w:val="008080"/>
          <w:spacing w:val="10"/>
          <w:w w:val="27"/>
          <w:position w:val="0"/>
          <w:sz w:val="18"/>
          <w:szCs w:val="18"/>
        </w:rPr>
        <w:t> </w:t>
      </w:r>
      <w:r>
        <w:rPr>
          <w:rFonts w:cs="Calibri" w:hAnsi="Calibri" w:eastAsia="Calibri" w:ascii="Calibri"/>
          <w:color w:val="008080"/>
          <w:spacing w:val="1"/>
          <w:w w:val="27"/>
          <w:position w:val="0"/>
          <w:sz w:val="18"/>
          <w:szCs w:val="18"/>
        </w:rPr>
        <w:t> </w:t>
      </w:r>
      <w:r>
        <w:rPr>
          <w:rFonts w:cs="Calibri" w:hAnsi="Calibri" w:eastAsia="Calibri" w:ascii="Calibri"/>
          <w:color w:val="008080"/>
          <w:spacing w:val="1"/>
          <w:w w:val="104"/>
          <w:position w:val="0"/>
          <w:sz w:val="18"/>
          <w:szCs w:val="18"/>
        </w:rPr>
        <w:t>E</w:t>
      </w:r>
      <w:r>
        <w:rPr>
          <w:rFonts w:cs="Calibri" w:hAnsi="Calibri" w:eastAsia="Calibri" w:ascii="Calibri"/>
          <w:color w:val="008080"/>
          <w:spacing w:val="2"/>
          <w:w w:val="104"/>
          <w:position w:val="0"/>
          <w:sz w:val="18"/>
          <w:szCs w:val="18"/>
        </w:rPr>
        <w:t>m</w:t>
      </w:r>
      <w:r>
        <w:rPr>
          <w:rFonts w:cs="Calibri" w:hAnsi="Calibri" w:eastAsia="Calibri" w:ascii="Calibri"/>
          <w:color w:val="008080"/>
          <w:spacing w:val="1"/>
          <w:w w:val="104"/>
          <w:position w:val="0"/>
          <w:sz w:val="18"/>
          <w:szCs w:val="18"/>
        </w:rPr>
        <w:t>a</w:t>
      </w:r>
      <w:r>
        <w:rPr>
          <w:rFonts w:cs="Calibri" w:hAnsi="Calibri" w:eastAsia="Calibri" w:ascii="Calibri"/>
          <w:color w:val="008080"/>
          <w:spacing w:val="0"/>
          <w:w w:val="104"/>
          <w:position w:val="0"/>
          <w:sz w:val="18"/>
          <w:szCs w:val="18"/>
        </w:rPr>
        <w:t>il</w:t>
      </w:r>
      <w:r>
        <w:rPr>
          <w:rFonts w:cs="Calibri" w:hAnsi="Calibri" w:eastAsia="Calibri" w:ascii="Calibri"/>
          <w:color w:val="008080"/>
          <w:spacing w:val="1"/>
          <w:w w:val="104"/>
          <w:position w:val="0"/>
          <w:sz w:val="18"/>
          <w:szCs w:val="18"/>
        </w:rPr>
        <w:t>:</w:t>
      </w:r>
      <w:r>
        <w:rPr>
          <w:rFonts w:cs="Calibri" w:hAnsi="Calibri" w:eastAsia="Calibri" w:ascii="Calibri"/>
          <w:color w:val="000000"/>
          <w:spacing w:val="0"/>
          <w:w w:val="26"/>
          <w:position w:val="0"/>
          <w:sz w:val="18"/>
          <w:szCs w:val="18"/>
        </w:rPr>
        <w:t>   </w:t>
      </w:r>
      <w:r>
        <w:rPr>
          <w:rFonts w:cs="Calibri" w:hAnsi="Calibri" w:eastAsia="Calibri" w:ascii="Calibri"/>
          <w:color w:val="000000"/>
          <w:spacing w:val="0"/>
          <w:w w:val="26"/>
          <w:position w:val="0"/>
          <w:sz w:val="18"/>
          <w:szCs w:val="18"/>
        </w:rPr>
        <w:t> </w:t>
      </w:r>
      <w:r>
        <w:rPr>
          <w:rFonts w:cs="Calibri" w:hAnsi="Calibri" w:eastAsia="Calibri" w:ascii="Calibri"/>
          <w:color w:val="000000"/>
          <w:spacing w:val="0"/>
          <w:w w:val="100"/>
          <w:position w:val="0"/>
          <w:sz w:val="18"/>
          <w:szCs w:val="18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11" w:lineRule="exact" w:line="280"/>
        <w:ind w:left="117"/>
      </w:pPr>
      <w:r>
        <w:pict>
          <v:group style="position:absolute;margin-left:112.27pt;margin-top:-21.7716pt;width:246.82pt;height:49.54pt;mso-position-horizontal-relative:page;mso-position-vertical-relative:paragraph;z-index:-103" coordorigin="2245,-435" coordsize="4936,991">
            <v:shape style="position:absolute;left:2251;top:12;width:4920;height:0" coordorigin="2251,12" coordsize="4920,0" path="m2251,12l7171,12e" filled="f" stroked="t" strokeweight="0.58pt" strokecolor="#31849B">
              <v:path arrowok="t"/>
            </v:shape>
            <v:shape style="position:absolute;left:7176;top:-430;width:0;height:979" coordorigin="7176,-430" coordsize="0,979" path="m7176,-430l7176,550e" filled="f" stroked="t" strokeweight="0.58pt" strokecolor="#31849B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color w:val="7E7E7E"/>
          <w:w w:val="25"/>
          <w:position w:val="4"/>
          <w:sz w:val="20"/>
          <w:szCs w:val="20"/>
        </w:rPr>
        <w:t>   </w:t>
      </w:r>
      <w:r>
        <w:rPr>
          <w:rFonts w:cs="Calibri" w:hAnsi="Calibri" w:eastAsia="Calibri" w:ascii="Calibri"/>
          <w:b/>
          <w:color w:val="7E7E7E"/>
          <w:spacing w:val="0"/>
          <w:w w:val="25"/>
          <w:position w:val="4"/>
          <w:sz w:val="20"/>
          <w:szCs w:val="20"/>
        </w:rPr>
        <w:t> </w:t>
      </w:r>
      <w:r>
        <w:rPr>
          <w:rFonts w:cs="Calibri" w:hAnsi="Calibri" w:eastAsia="Calibri" w:ascii="Calibri"/>
          <w:b/>
          <w:color w:val="7E7E7E"/>
          <w:spacing w:val="0"/>
          <w:w w:val="25"/>
          <w:position w:val="4"/>
          <w:sz w:val="20"/>
          <w:szCs w:val="20"/>
        </w:rPr>
        <w:t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cs="Calibri" w:hAnsi="Calibri" w:eastAsia="Calibri" w:ascii="Calibri"/>
          <w:b/>
          <w:color w:val="7E7E7E"/>
          <w:spacing w:val="2"/>
          <w:w w:val="25"/>
          <w:position w:val="4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7E7E7E"/>
          <w:spacing w:val="1"/>
          <w:w w:val="100"/>
          <w:position w:val="6"/>
          <w:sz w:val="18"/>
          <w:szCs w:val="18"/>
        </w:rPr>
        <w:t>Rec</w:t>
      </w:r>
      <w:r>
        <w:rPr>
          <w:rFonts w:cs="Calibri" w:hAnsi="Calibri" w:eastAsia="Calibri" w:ascii="Calibri"/>
          <w:b/>
          <w:color w:val="7E7E7E"/>
          <w:spacing w:val="1"/>
          <w:w w:val="100"/>
          <w:position w:val="6"/>
          <w:sz w:val="18"/>
          <w:szCs w:val="18"/>
        </w:rPr>
        <w:t>r</w:t>
      </w:r>
      <w:r>
        <w:rPr>
          <w:rFonts w:cs="Calibri" w:hAnsi="Calibri" w:eastAsia="Calibri" w:ascii="Calibri"/>
          <w:b/>
          <w:color w:val="7E7E7E"/>
          <w:spacing w:val="1"/>
          <w:w w:val="100"/>
          <w:position w:val="6"/>
          <w:sz w:val="18"/>
          <w:szCs w:val="18"/>
        </w:rPr>
        <w:t>u</w:t>
      </w:r>
      <w:r>
        <w:rPr>
          <w:rFonts w:cs="Calibri" w:hAnsi="Calibri" w:eastAsia="Calibri" w:ascii="Calibri"/>
          <w:b/>
          <w:color w:val="7E7E7E"/>
          <w:spacing w:val="1"/>
          <w:w w:val="100"/>
          <w:position w:val="6"/>
          <w:sz w:val="18"/>
          <w:szCs w:val="18"/>
        </w:rPr>
        <w:t>i</w:t>
      </w:r>
      <w:r>
        <w:rPr>
          <w:rFonts w:cs="Calibri" w:hAnsi="Calibri" w:eastAsia="Calibri" w:ascii="Calibri"/>
          <w:b/>
          <w:color w:val="7E7E7E"/>
          <w:spacing w:val="1"/>
          <w:w w:val="100"/>
          <w:position w:val="6"/>
          <w:sz w:val="18"/>
          <w:szCs w:val="18"/>
        </w:rPr>
        <w:t>t</w:t>
      </w:r>
      <w:r>
        <w:rPr>
          <w:rFonts w:cs="Calibri" w:hAnsi="Calibri" w:eastAsia="Calibri" w:ascii="Calibri"/>
          <w:b/>
          <w:color w:val="7E7E7E"/>
          <w:spacing w:val="2"/>
          <w:w w:val="100"/>
          <w:position w:val="6"/>
          <w:sz w:val="18"/>
          <w:szCs w:val="18"/>
        </w:rPr>
        <w:t>m</w:t>
      </w:r>
      <w:r>
        <w:rPr>
          <w:rFonts w:cs="Calibri" w:hAnsi="Calibri" w:eastAsia="Calibri" w:ascii="Calibri"/>
          <w:b/>
          <w:color w:val="7E7E7E"/>
          <w:spacing w:val="1"/>
          <w:w w:val="100"/>
          <w:position w:val="6"/>
          <w:sz w:val="18"/>
          <w:szCs w:val="18"/>
        </w:rPr>
        <w:t>en</w:t>
      </w:r>
      <w:r>
        <w:rPr>
          <w:rFonts w:cs="Calibri" w:hAnsi="Calibri" w:eastAsia="Calibri" w:ascii="Calibri"/>
          <w:b/>
          <w:color w:val="7E7E7E"/>
          <w:spacing w:val="1"/>
          <w:w w:val="100"/>
          <w:position w:val="6"/>
          <w:sz w:val="18"/>
          <w:szCs w:val="18"/>
        </w:rPr>
        <w:t>t</w:t>
      </w:r>
      <w:r>
        <w:rPr>
          <w:rFonts w:cs="Calibri" w:hAnsi="Calibri" w:eastAsia="Calibri" w:ascii="Calibri"/>
          <w:b/>
          <w:color w:val="7E7E7E"/>
          <w:spacing w:val="28"/>
          <w:w w:val="100"/>
          <w:position w:val="6"/>
          <w:sz w:val="18"/>
          <w:szCs w:val="18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position w:val="6"/>
          <w:sz w:val="18"/>
          <w:szCs w:val="18"/>
        </w:rPr>
        <w:t> </w:t>
      </w:r>
      <w:r>
        <w:rPr>
          <w:rFonts w:cs="Calibri" w:hAnsi="Calibri" w:eastAsia="Calibri" w:ascii="Calibri"/>
          <w:b/>
          <w:color w:val="7E7E7E"/>
          <w:spacing w:val="2"/>
          <w:w w:val="104"/>
          <w:position w:val="6"/>
          <w:sz w:val="18"/>
          <w:szCs w:val="18"/>
        </w:rPr>
        <w:t>M</w:t>
      </w:r>
      <w:r>
        <w:rPr>
          <w:rFonts w:cs="Calibri" w:hAnsi="Calibri" w:eastAsia="Calibri" w:ascii="Calibri"/>
          <w:b/>
          <w:color w:val="7E7E7E"/>
          <w:spacing w:val="1"/>
          <w:w w:val="104"/>
          <w:position w:val="6"/>
          <w:sz w:val="18"/>
          <w:szCs w:val="18"/>
        </w:rPr>
        <w:t>a</w:t>
      </w:r>
      <w:r>
        <w:rPr>
          <w:rFonts w:cs="Calibri" w:hAnsi="Calibri" w:eastAsia="Calibri" w:ascii="Calibri"/>
          <w:b/>
          <w:color w:val="7E7E7E"/>
          <w:spacing w:val="1"/>
          <w:w w:val="104"/>
          <w:position w:val="6"/>
          <w:sz w:val="18"/>
          <w:szCs w:val="18"/>
        </w:rPr>
        <w:t>n</w:t>
      </w:r>
      <w:r>
        <w:rPr>
          <w:rFonts w:cs="Calibri" w:hAnsi="Calibri" w:eastAsia="Calibri" w:ascii="Calibri"/>
          <w:b/>
          <w:color w:val="7E7E7E"/>
          <w:spacing w:val="1"/>
          <w:w w:val="104"/>
          <w:position w:val="6"/>
          <w:sz w:val="18"/>
          <w:szCs w:val="18"/>
        </w:rPr>
        <w:t>a</w:t>
      </w:r>
      <w:r>
        <w:rPr>
          <w:rFonts w:cs="Calibri" w:hAnsi="Calibri" w:eastAsia="Calibri" w:ascii="Calibri"/>
          <w:b/>
          <w:color w:val="7E7E7E"/>
          <w:spacing w:val="1"/>
          <w:w w:val="104"/>
          <w:position w:val="6"/>
          <w:sz w:val="18"/>
          <w:szCs w:val="18"/>
        </w:rPr>
        <w:t>ger</w:t>
      </w:r>
      <w:r>
        <w:rPr>
          <w:rFonts w:cs="Calibri" w:hAnsi="Calibri" w:eastAsia="Calibri" w:ascii="Calibri"/>
          <w:b/>
          <w:color w:val="7E7E7E"/>
          <w:spacing w:val="0"/>
          <w:w w:val="26"/>
          <w:position w:val="6"/>
          <w:sz w:val="18"/>
          <w:szCs w:val="18"/>
        </w:rPr>
        <w:t>   </w:t>
      </w:r>
      <w:r>
        <w:rPr>
          <w:rFonts w:cs="Calibri" w:hAnsi="Calibri" w:eastAsia="Calibri" w:ascii="Calibri"/>
          <w:b/>
          <w:color w:val="7E7E7E"/>
          <w:spacing w:val="0"/>
          <w:w w:val="25"/>
          <w:position w:val="6"/>
          <w:sz w:val="18"/>
          <w:szCs w:val="18"/>
        </w:rPr>
        <w:t> </w:t>
      </w:r>
      <w:r>
        <w:rPr>
          <w:rFonts w:cs="Calibri" w:hAnsi="Calibri" w:eastAsia="Calibri" w:ascii="Calibri"/>
          <w:b/>
          <w:color w:val="7E7E7E"/>
          <w:spacing w:val="0"/>
          <w:w w:val="25"/>
          <w:position w:val="6"/>
          <w:sz w:val="18"/>
          <w:szCs w:val="18"/>
        </w:rPr>
        <w:t>                                                                                                                             </w:t>
      </w:r>
      <w:r>
        <w:rPr>
          <w:rFonts w:cs="Calibri" w:hAnsi="Calibri" w:eastAsia="Calibri" w:ascii="Calibri"/>
          <w:b/>
          <w:color w:val="7E7E7E"/>
          <w:spacing w:val="0"/>
          <w:w w:val="25"/>
          <w:position w:val="6"/>
          <w:sz w:val="18"/>
          <w:szCs w:val="18"/>
        </w:rPr>
        <w:t> </w:t>
      </w:r>
      <w:r>
        <w:rPr>
          <w:rFonts w:cs="Calibri" w:hAnsi="Calibri" w:eastAsia="Calibri" w:ascii="Calibri"/>
          <w:b/>
          <w:color w:val="008080"/>
          <w:spacing w:val="0"/>
          <w:w w:val="25"/>
          <w:position w:val="-1"/>
          <w:sz w:val="24"/>
          <w:szCs w:val="24"/>
        </w:rPr>
        <w:t>  </w:t>
      </w:r>
      <w:r>
        <w:rPr>
          <w:rFonts w:cs="Calibri" w:hAnsi="Calibri" w:eastAsia="Calibri" w:ascii="Calibri"/>
          <w:b/>
          <w:color w:val="008080"/>
          <w:spacing w:val="4"/>
          <w:w w:val="25"/>
          <w:position w:val="-1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008080"/>
          <w:spacing w:val="0"/>
          <w:w w:val="25"/>
          <w:position w:val="-1"/>
          <w:sz w:val="24"/>
          <w:szCs w:val="24"/>
        </w:rPr>
        <w:t> </w:t>
      </w:r>
      <w:r>
        <w:rPr>
          <w:rFonts w:cs="Calibri" w:hAnsi="Calibri" w:eastAsia="Calibri" w:ascii="Calibri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23" w:lineRule="exact" w:line="280"/>
        <w:ind w:left="117"/>
        <w:sectPr>
          <w:type w:val="continuous"/>
          <w:pgSz w:w="12240" w:h="15840"/>
          <w:pgMar w:top="380" w:bottom="280" w:left="440" w:right="440"/>
        </w:sectPr>
      </w:pPr>
      <w:r>
        <w:rPr>
          <w:rFonts w:cs="Calibri" w:hAnsi="Calibri" w:eastAsia="Calibri" w:ascii="Calibri"/>
          <w:b/>
          <w:color w:val="008080"/>
          <w:spacing w:val="0"/>
          <w:w w:val="100"/>
          <w:position w:val="4"/>
          <w:sz w:val="20"/>
          <w:szCs w:val="20"/>
        </w:rPr>
        <w:t>S</w:t>
      </w:r>
      <w:r>
        <w:rPr>
          <w:rFonts w:cs="Calibri" w:hAnsi="Calibri" w:eastAsia="Calibri" w:ascii="Calibri"/>
          <w:b/>
          <w:color w:val="008080"/>
          <w:spacing w:val="-1"/>
          <w:w w:val="100"/>
          <w:position w:val="4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008080"/>
          <w:spacing w:val="5"/>
          <w:w w:val="100"/>
          <w:position w:val="4"/>
          <w:sz w:val="16"/>
          <w:szCs w:val="16"/>
        </w:rPr>
        <w:t>U</w:t>
      </w:r>
      <w:r>
        <w:rPr>
          <w:rFonts w:cs="Calibri" w:hAnsi="Calibri" w:eastAsia="Calibri" w:ascii="Calibri"/>
          <w:b/>
          <w:color w:val="008080"/>
          <w:spacing w:val="-1"/>
          <w:w w:val="100"/>
          <w:position w:val="4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008080"/>
          <w:spacing w:val="0"/>
          <w:w w:val="100"/>
          <w:position w:val="4"/>
          <w:sz w:val="16"/>
          <w:szCs w:val="16"/>
        </w:rPr>
        <w:t>M</w:t>
      </w:r>
      <w:r>
        <w:rPr>
          <w:rFonts w:cs="Calibri" w:hAnsi="Calibri" w:eastAsia="Calibri" w:ascii="Calibri"/>
          <w:b/>
          <w:color w:val="008080"/>
          <w:spacing w:val="4"/>
          <w:w w:val="100"/>
          <w:position w:val="4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008080"/>
          <w:spacing w:val="0"/>
          <w:w w:val="100"/>
          <w:position w:val="4"/>
          <w:sz w:val="16"/>
          <w:szCs w:val="16"/>
        </w:rPr>
        <w:t>M</w:t>
      </w:r>
      <w:r>
        <w:rPr>
          <w:rFonts w:cs="Calibri" w:hAnsi="Calibri" w:eastAsia="Calibri" w:ascii="Calibri"/>
          <w:b/>
          <w:color w:val="008080"/>
          <w:spacing w:val="4"/>
          <w:w w:val="100"/>
          <w:position w:val="4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008080"/>
          <w:spacing w:val="5"/>
          <w:w w:val="100"/>
          <w:position w:val="4"/>
          <w:sz w:val="16"/>
          <w:szCs w:val="16"/>
        </w:rPr>
        <w:t>A</w:t>
      </w:r>
      <w:r>
        <w:rPr>
          <w:rFonts w:cs="Calibri" w:hAnsi="Calibri" w:eastAsia="Calibri" w:ascii="Calibri"/>
          <w:b/>
          <w:color w:val="008080"/>
          <w:spacing w:val="-1"/>
          <w:w w:val="100"/>
          <w:position w:val="4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008080"/>
          <w:spacing w:val="0"/>
          <w:w w:val="100"/>
          <w:position w:val="4"/>
          <w:sz w:val="16"/>
          <w:szCs w:val="16"/>
        </w:rPr>
        <w:t>R</w:t>
      </w:r>
      <w:r>
        <w:rPr>
          <w:rFonts w:cs="Calibri" w:hAnsi="Calibri" w:eastAsia="Calibri" w:ascii="Calibri"/>
          <w:b/>
          <w:color w:val="008080"/>
          <w:spacing w:val="4"/>
          <w:w w:val="100"/>
          <w:position w:val="4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008080"/>
          <w:spacing w:val="0"/>
          <w:w w:val="100"/>
          <w:position w:val="4"/>
          <w:sz w:val="16"/>
          <w:szCs w:val="16"/>
        </w:rPr>
        <w:t>Y</w:t>
      </w:r>
      <w:r>
        <w:rPr>
          <w:rFonts w:cs="Calibri" w:hAnsi="Calibri" w:eastAsia="Calibri" w:ascii="Calibri"/>
          <w:b/>
          <w:color w:val="008080"/>
          <w:spacing w:val="-9"/>
          <w:w w:val="100"/>
          <w:position w:val="4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008080"/>
          <w:spacing w:val="-7"/>
          <w:w w:val="100"/>
          <w:position w:val="4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008080"/>
          <w:spacing w:val="0"/>
          <w:w w:val="25"/>
          <w:position w:val="4"/>
          <w:sz w:val="20"/>
          <w:szCs w:val="20"/>
        </w:rPr>
        <w:t> </w:t>
      </w:r>
      <w:r>
        <w:rPr>
          <w:rFonts w:cs="Calibri" w:hAnsi="Calibri" w:eastAsia="Calibri" w:ascii="Calibri"/>
          <w:b/>
          <w:color w:val="008080"/>
          <w:spacing w:val="0"/>
          <w:w w:val="25"/>
          <w:position w:val="4"/>
          <w:sz w:val="20"/>
          <w:szCs w:val="20"/>
        </w:rPr>
        <w:t>                                                               </w:t>
      </w:r>
      <w:r>
        <w:rPr>
          <w:rFonts w:cs="Calibri" w:hAnsi="Calibri" w:eastAsia="Calibri" w:ascii="Calibri"/>
          <w:b/>
          <w:color w:val="008080"/>
          <w:spacing w:val="3"/>
          <w:w w:val="25"/>
          <w:position w:val="4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008080"/>
          <w:spacing w:val="0"/>
          <w:w w:val="100"/>
          <w:position w:val="0"/>
          <w:sz w:val="24"/>
          <w:szCs w:val="24"/>
        </w:rPr>
        <w:t>E</w:t>
      </w:r>
      <w:r>
        <w:rPr>
          <w:rFonts w:cs="Calibri" w:hAnsi="Calibri" w:eastAsia="Calibri" w:ascii="Calibri"/>
          <w:b/>
          <w:color w:val="008080"/>
          <w:spacing w:val="-14"/>
          <w:w w:val="100"/>
          <w:position w:val="0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008080"/>
          <w:spacing w:val="42"/>
          <w:w w:val="100"/>
          <w:position w:val="0"/>
          <w:sz w:val="19"/>
          <w:szCs w:val="19"/>
        </w:rPr>
        <w:t>M</w:t>
      </w:r>
      <w:r>
        <w:rPr>
          <w:rFonts w:cs="Calibri" w:hAnsi="Calibri" w:eastAsia="Calibri" w:ascii="Calibri"/>
          <w:b/>
          <w:color w:val="008080"/>
          <w:spacing w:val="0"/>
          <w:w w:val="100"/>
          <w:position w:val="0"/>
          <w:sz w:val="19"/>
          <w:szCs w:val="19"/>
        </w:rPr>
        <w:t>P</w:t>
      </w:r>
      <w:r>
        <w:rPr>
          <w:rFonts w:cs="Calibri" w:hAnsi="Calibri" w:eastAsia="Calibri" w:ascii="Calibri"/>
          <w:b/>
          <w:color w:val="008080"/>
          <w:spacing w:val="10"/>
          <w:w w:val="100"/>
          <w:position w:val="0"/>
          <w:sz w:val="19"/>
          <w:szCs w:val="19"/>
        </w:rPr>
        <w:t> </w:t>
      </w:r>
      <w:r>
        <w:rPr>
          <w:rFonts w:cs="Calibri" w:hAnsi="Calibri" w:eastAsia="Calibri" w:ascii="Calibri"/>
          <w:b/>
          <w:color w:val="008080"/>
          <w:spacing w:val="0"/>
          <w:w w:val="100"/>
          <w:position w:val="0"/>
          <w:sz w:val="19"/>
          <w:szCs w:val="19"/>
        </w:rPr>
        <w:t>L</w:t>
      </w:r>
      <w:r>
        <w:rPr>
          <w:rFonts w:cs="Calibri" w:hAnsi="Calibri" w:eastAsia="Calibri" w:ascii="Calibri"/>
          <w:b/>
          <w:color w:val="008080"/>
          <w:spacing w:val="1"/>
          <w:w w:val="100"/>
          <w:position w:val="0"/>
          <w:sz w:val="19"/>
          <w:szCs w:val="19"/>
        </w:rPr>
        <w:t> </w:t>
      </w:r>
      <w:r>
        <w:rPr>
          <w:rFonts w:cs="Calibri" w:hAnsi="Calibri" w:eastAsia="Calibri" w:ascii="Calibri"/>
          <w:b/>
          <w:color w:val="008080"/>
          <w:spacing w:val="0"/>
          <w:w w:val="100"/>
          <w:position w:val="0"/>
          <w:sz w:val="19"/>
          <w:szCs w:val="19"/>
        </w:rPr>
        <w:t>O</w:t>
      </w:r>
      <w:r>
        <w:rPr>
          <w:rFonts w:cs="Calibri" w:hAnsi="Calibri" w:eastAsia="Calibri" w:ascii="Calibri"/>
          <w:b/>
          <w:color w:val="008080"/>
          <w:spacing w:val="4"/>
          <w:w w:val="100"/>
          <w:position w:val="0"/>
          <w:sz w:val="19"/>
          <w:szCs w:val="19"/>
        </w:rPr>
        <w:t> </w:t>
      </w:r>
      <w:r>
        <w:rPr>
          <w:rFonts w:cs="Calibri" w:hAnsi="Calibri" w:eastAsia="Calibri" w:ascii="Calibri"/>
          <w:b/>
          <w:color w:val="008080"/>
          <w:spacing w:val="0"/>
          <w:w w:val="100"/>
          <w:position w:val="0"/>
          <w:sz w:val="19"/>
          <w:szCs w:val="19"/>
        </w:rPr>
        <w:t>Y</w:t>
      </w:r>
      <w:r>
        <w:rPr>
          <w:rFonts w:cs="Calibri" w:hAnsi="Calibri" w:eastAsia="Calibri" w:ascii="Calibri"/>
          <w:b/>
          <w:color w:val="008080"/>
          <w:spacing w:val="2"/>
          <w:w w:val="100"/>
          <w:position w:val="0"/>
          <w:sz w:val="19"/>
          <w:szCs w:val="19"/>
        </w:rPr>
        <w:t> </w:t>
      </w:r>
      <w:r>
        <w:rPr>
          <w:rFonts w:cs="Calibri" w:hAnsi="Calibri" w:eastAsia="Calibri" w:ascii="Calibri"/>
          <w:b/>
          <w:color w:val="008080"/>
          <w:spacing w:val="42"/>
          <w:w w:val="100"/>
          <w:position w:val="0"/>
          <w:sz w:val="19"/>
          <w:szCs w:val="19"/>
        </w:rPr>
        <w:t>M</w:t>
      </w:r>
      <w:r>
        <w:rPr>
          <w:rFonts w:cs="Calibri" w:hAnsi="Calibri" w:eastAsia="Calibri" w:ascii="Calibri"/>
          <w:b/>
          <w:color w:val="008080"/>
          <w:spacing w:val="0"/>
          <w:w w:val="100"/>
          <w:position w:val="0"/>
          <w:sz w:val="19"/>
          <w:szCs w:val="19"/>
        </w:rPr>
        <w:t>E</w:t>
      </w:r>
      <w:r>
        <w:rPr>
          <w:rFonts w:cs="Calibri" w:hAnsi="Calibri" w:eastAsia="Calibri" w:ascii="Calibri"/>
          <w:b/>
          <w:color w:val="008080"/>
          <w:spacing w:val="8"/>
          <w:w w:val="100"/>
          <w:position w:val="0"/>
          <w:sz w:val="19"/>
          <w:szCs w:val="19"/>
        </w:rPr>
        <w:t> </w:t>
      </w:r>
      <w:r>
        <w:rPr>
          <w:rFonts w:cs="Calibri" w:hAnsi="Calibri" w:eastAsia="Calibri" w:ascii="Calibri"/>
          <w:b/>
          <w:color w:val="008080"/>
          <w:spacing w:val="0"/>
          <w:w w:val="100"/>
          <w:position w:val="0"/>
          <w:sz w:val="19"/>
          <w:szCs w:val="19"/>
        </w:rPr>
        <w:t>N</w:t>
      </w:r>
      <w:r>
        <w:rPr>
          <w:rFonts w:cs="Calibri" w:hAnsi="Calibri" w:eastAsia="Calibri" w:ascii="Calibri"/>
          <w:b/>
          <w:color w:val="008080"/>
          <w:spacing w:val="4"/>
          <w:w w:val="100"/>
          <w:position w:val="0"/>
          <w:sz w:val="19"/>
          <w:szCs w:val="19"/>
        </w:rPr>
        <w:t> </w:t>
      </w:r>
      <w:r>
        <w:rPr>
          <w:rFonts w:cs="Calibri" w:hAnsi="Calibri" w:eastAsia="Calibri" w:ascii="Calibri"/>
          <w:b/>
          <w:color w:val="008080"/>
          <w:spacing w:val="0"/>
          <w:w w:val="100"/>
          <w:position w:val="0"/>
          <w:sz w:val="19"/>
          <w:szCs w:val="19"/>
        </w:rPr>
        <w:t>T</w:t>
      </w:r>
      <w:r>
        <w:rPr>
          <w:rFonts w:cs="Calibri" w:hAnsi="Calibri" w:eastAsia="Calibri" w:ascii="Calibri"/>
          <w:b/>
          <w:color w:val="008080"/>
          <w:spacing w:val="-9"/>
          <w:w w:val="100"/>
          <w:position w:val="0"/>
          <w:sz w:val="19"/>
          <w:szCs w:val="19"/>
        </w:rPr>
        <w:t> </w:t>
      </w:r>
      <w:r>
        <w:rPr>
          <w:rFonts w:cs="Calibri" w:hAnsi="Calibri" w:eastAsia="Calibri" w:ascii="Calibri"/>
          <w:b/>
          <w:color w:val="008080"/>
          <w:spacing w:val="-13"/>
          <w:w w:val="100"/>
          <w:position w:val="0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008080"/>
          <w:spacing w:val="0"/>
          <w:w w:val="25"/>
          <w:position w:val="0"/>
          <w:sz w:val="24"/>
          <w:szCs w:val="24"/>
        </w:rPr>
        <w:t> </w:t>
      </w:r>
      <w:r>
        <w:rPr>
          <w:rFonts w:cs="Calibri" w:hAnsi="Calibri" w:eastAsia="Calibri" w:ascii="Calibri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Calibri" w:hAnsi="Calibri" w:eastAsia="Calibri" w:ascii="Calibri"/>
          <w:sz w:val="18"/>
          <w:szCs w:val="18"/>
        </w:rPr>
        <w:jc w:val="left"/>
        <w:spacing w:before="12" w:lineRule="auto" w:line="252"/>
        <w:ind w:left="117" w:right="13"/>
      </w:pPr>
      <w:r>
        <w:rPr>
          <w:rFonts w:cs="Calibri" w:hAnsi="Calibri" w:eastAsia="Calibri" w:ascii="Calibri"/>
          <w:spacing w:val="1"/>
          <w:w w:val="56"/>
          <w:sz w:val="18"/>
          <w:szCs w:val="18"/>
        </w:rPr>
        <w:t>A</w:t>
      </w:r>
      <w:r>
        <w:rPr>
          <w:rFonts w:cs="Calibri" w:hAnsi="Calibri" w:eastAsia="Calibri" w:ascii="Calibri"/>
          <w:spacing w:val="0"/>
          <w:w w:val="56"/>
          <w:sz w:val="18"/>
          <w:szCs w:val="18"/>
        </w:rPr>
        <w:t>  </w:t>
      </w:r>
      <w:r>
        <w:rPr>
          <w:rFonts w:cs="Calibri" w:hAnsi="Calibri" w:eastAsia="Calibri" w:ascii="Calibri"/>
          <w:spacing w:val="3"/>
          <w:w w:val="56"/>
          <w:sz w:val="18"/>
          <w:szCs w:val="18"/>
        </w:rPr>
        <w:t> </w:t>
      </w:r>
      <w:r>
        <w:rPr>
          <w:rFonts w:cs="Calibri" w:hAnsi="Calibri" w:eastAsia="Calibri" w:ascii="Calibri"/>
          <w:spacing w:val="1"/>
          <w:w w:val="5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dyna</w:t>
      </w:r>
      <w:r>
        <w:rPr>
          <w:rFonts w:cs="Calibri" w:hAnsi="Calibri" w:eastAsia="Calibri" w:ascii="Calibri"/>
          <w:spacing w:val="2"/>
          <w:w w:val="104"/>
          <w:sz w:val="18"/>
          <w:szCs w:val="18"/>
        </w:rPr>
        <w:t>m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c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a</w:t>
      </w:r>
      <w:r>
        <w:rPr>
          <w:rFonts w:cs="Calibri" w:hAnsi="Calibri" w:eastAsia="Calibri" w:ascii="Calibri"/>
          <w:spacing w:val="1"/>
          <w:w w:val="68"/>
          <w:sz w:val="18"/>
          <w:szCs w:val="18"/>
        </w:rPr>
        <w:t>nd</w:t>
      </w:r>
      <w:r>
        <w:rPr>
          <w:rFonts w:cs="Calibri" w:hAnsi="Calibri" w:eastAsia="Calibri" w:ascii="Calibri"/>
          <w:spacing w:val="1"/>
          <w:w w:val="68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68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st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r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a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t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g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51"/>
          <w:sz w:val="18"/>
          <w:szCs w:val="18"/>
        </w:rPr>
        <w:t>c</w:t>
      </w:r>
      <w:r>
        <w:rPr>
          <w:rFonts w:cs="Calibri" w:hAnsi="Calibri" w:eastAsia="Calibri" w:ascii="Calibri"/>
          <w:spacing w:val="1"/>
          <w:w w:val="51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51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r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ecr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u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t</w:t>
      </w:r>
      <w:r>
        <w:rPr>
          <w:rFonts w:cs="Calibri" w:hAnsi="Calibri" w:eastAsia="Calibri" w:ascii="Calibri"/>
          <w:spacing w:val="2"/>
          <w:w w:val="104"/>
          <w:sz w:val="18"/>
          <w:szCs w:val="18"/>
        </w:rPr>
        <w:t>m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n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t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an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d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sales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</w:r>
    </w:p>
    <w:p>
      <w:pPr>
        <w:rPr>
          <w:rFonts w:cs="Calibri" w:hAnsi="Calibri" w:eastAsia="Calibri" w:ascii="Calibri"/>
          <w:sz w:val="18"/>
          <w:szCs w:val="18"/>
        </w:rPr>
        <w:jc w:val="left"/>
        <w:spacing w:before="4" w:lineRule="auto" w:line="254"/>
        <w:ind w:left="117" w:right="21"/>
      </w:pPr>
      <w:r>
        <w:rPr>
          <w:rFonts w:cs="Calibri" w:hAnsi="Calibri" w:eastAsia="Calibri" w:ascii="Calibri"/>
          <w:spacing w:val="1"/>
          <w:w w:val="100"/>
          <w:sz w:val="18"/>
          <w:szCs w:val="18"/>
        </w:rPr>
        <w:t>prof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iona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l</w:t>
      </w:r>
      <w:r>
        <w:rPr>
          <w:rFonts w:cs="Calibri" w:hAnsi="Calibri" w:eastAsia="Calibri" w:ascii="Calibri"/>
          <w:spacing w:val="27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 </w:t>
      </w:r>
      <w:r>
        <w:rPr>
          <w:rFonts w:cs="Calibri" w:hAnsi="Calibri" w:eastAsia="Calibri" w:ascii="Calibri"/>
          <w:spacing w:val="2"/>
          <w:w w:val="104"/>
          <w:sz w:val="18"/>
          <w:szCs w:val="18"/>
        </w:rPr>
        <w:t>w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t</w:t>
      </w:r>
      <w:r>
        <w:rPr>
          <w:rFonts w:cs="Calibri" w:hAnsi="Calibri" w:eastAsia="Calibri" w:ascii="Calibri"/>
          <w:spacing w:val="1"/>
          <w:w w:val="54"/>
          <w:sz w:val="18"/>
          <w:szCs w:val="18"/>
        </w:rPr>
        <w:t>h</w:t>
      </w:r>
      <w:r>
        <w:rPr>
          <w:rFonts w:cs="Calibri" w:hAnsi="Calibri" w:eastAsia="Calibri" w:ascii="Calibri"/>
          <w:spacing w:val="1"/>
          <w:w w:val="54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54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a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re</w:t>
      </w:r>
      <w:r>
        <w:rPr>
          <w:rFonts w:cs="Calibri" w:hAnsi="Calibri" w:eastAsia="Calibri" w:ascii="Calibri"/>
          <w:spacing w:val="2"/>
          <w:w w:val="104"/>
          <w:sz w:val="18"/>
          <w:szCs w:val="18"/>
        </w:rPr>
        <w:t>m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ark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a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b</w:t>
      </w:r>
      <w:r>
        <w:rPr>
          <w:rFonts w:cs="Calibri" w:hAnsi="Calibri" w:eastAsia="Calibri" w:ascii="Calibri"/>
          <w:spacing w:val="0"/>
          <w:w w:val="104"/>
          <w:sz w:val="18"/>
          <w:szCs w:val="18"/>
        </w:rPr>
        <w:t>l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n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o</w:t>
      </w:r>
      <w:r>
        <w:rPr>
          <w:rFonts w:cs="Calibri" w:hAnsi="Calibri" w:eastAsia="Calibri" w:ascii="Calibri"/>
          <w:spacing w:val="1"/>
          <w:w w:val="45"/>
          <w:sz w:val="18"/>
          <w:szCs w:val="18"/>
        </w:rPr>
        <w:t>f</w:t>
      </w:r>
      <w:r>
        <w:rPr>
          <w:rFonts w:cs="Calibri" w:hAnsi="Calibri" w:eastAsia="Calibri" w:ascii="Calibri"/>
          <w:spacing w:val="1"/>
          <w:w w:val="45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45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in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t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r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p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r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o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n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a</w:t>
      </w:r>
      <w:r>
        <w:rPr>
          <w:rFonts w:cs="Calibri" w:hAnsi="Calibri" w:eastAsia="Calibri" w:ascii="Calibri"/>
          <w:spacing w:val="1"/>
          <w:w w:val="42"/>
          <w:sz w:val="18"/>
          <w:szCs w:val="18"/>
        </w:rPr>
        <w:t>l</w:t>
      </w:r>
      <w:r>
        <w:rPr>
          <w:rFonts w:cs="Calibri" w:hAnsi="Calibri" w:eastAsia="Calibri" w:ascii="Calibri"/>
          <w:spacing w:val="1"/>
          <w:w w:val="42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42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a</w:t>
      </w:r>
      <w:r>
        <w:rPr>
          <w:rFonts w:cs="Calibri" w:hAnsi="Calibri" w:eastAsia="Calibri" w:ascii="Calibri"/>
          <w:spacing w:val="2"/>
          <w:w w:val="104"/>
          <w:sz w:val="18"/>
          <w:szCs w:val="18"/>
        </w:rPr>
        <w:t>w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arenes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.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0"/>
          <w:w w:val="27"/>
          <w:sz w:val="18"/>
          <w:szCs w:val="18"/>
        </w:rPr>
        <w:t> </w:t>
      </w:r>
      <w:r>
        <w:rPr>
          <w:rFonts w:cs="Calibri" w:hAnsi="Calibri" w:eastAsia="Calibri" w:ascii="Calibri"/>
          <w:spacing w:val="0"/>
          <w:w w:val="27"/>
          <w:sz w:val="18"/>
          <w:szCs w:val="18"/>
        </w:rPr>
        <w:t> </w:t>
      </w:r>
      <w:r>
        <w:rPr>
          <w:rFonts w:cs="Calibri" w:hAnsi="Calibri" w:eastAsia="Calibri" w:ascii="Calibri"/>
          <w:spacing w:val="10"/>
          <w:w w:val="27"/>
          <w:sz w:val="18"/>
          <w:szCs w:val="18"/>
        </w:rPr>
        <w:t> </w:t>
      </w:r>
      <w:r>
        <w:rPr>
          <w:rFonts w:cs="Calibri" w:hAnsi="Calibri" w:eastAsia="Calibri" w:ascii="Calibri"/>
          <w:spacing w:val="1"/>
          <w:w w:val="27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A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res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u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l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t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or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ent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54"/>
          <w:sz w:val="18"/>
          <w:szCs w:val="18"/>
        </w:rPr>
        <w:t>d</w:t>
      </w:r>
      <w:r>
        <w:rPr>
          <w:rFonts w:cs="Calibri" w:hAnsi="Calibri" w:eastAsia="Calibri" w:ascii="Calibri"/>
          <w:spacing w:val="1"/>
          <w:w w:val="54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54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a</w:t>
      </w:r>
      <w:r>
        <w:rPr>
          <w:rFonts w:cs="Calibri" w:hAnsi="Calibri" w:eastAsia="Calibri" w:ascii="Calibri"/>
          <w:spacing w:val="1"/>
          <w:w w:val="68"/>
          <w:sz w:val="18"/>
          <w:szCs w:val="18"/>
        </w:rPr>
        <w:t>nd</w:t>
      </w:r>
      <w:r>
        <w:rPr>
          <w:rFonts w:cs="Calibri" w:hAnsi="Calibri" w:eastAsia="Calibri" w:ascii="Calibri"/>
          <w:spacing w:val="1"/>
          <w:w w:val="68"/>
          <w:sz w:val="18"/>
          <w:szCs w:val="18"/>
        </w:rPr>
        <w:t>   </w:t>
      </w:r>
      <w:r>
        <w:rPr>
          <w:rFonts w:cs="Calibri" w:hAnsi="Calibri" w:eastAsia="Calibri" w:ascii="Calibri"/>
          <w:spacing w:val="0"/>
          <w:w w:val="68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dr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v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54"/>
          <w:sz w:val="18"/>
          <w:szCs w:val="18"/>
        </w:rPr>
        <w:t>n</w:t>
      </w:r>
      <w:r>
        <w:rPr>
          <w:rFonts w:cs="Calibri" w:hAnsi="Calibri" w:eastAsia="Calibri" w:ascii="Calibri"/>
          <w:spacing w:val="1"/>
          <w:w w:val="54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54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exec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u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t</w:t>
      </w:r>
      <w:r>
        <w:rPr>
          <w:rFonts w:cs="Calibri" w:hAnsi="Calibri" w:eastAsia="Calibri" w:ascii="Calibri"/>
          <w:spacing w:val="0"/>
          <w:w w:val="104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v</w:t>
      </w:r>
      <w:r>
        <w:rPr>
          <w:rFonts w:cs="Calibri" w:hAnsi="Calibri" w:eastAsia="Calibri" w:ascii="Calibri"/>
          <w:spacing w:val="1"/>
          <w:w w:val="53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53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53"/>
          <w:sz w:val="18"/>
          <w:szCs w:val="18"/>
        </w:rPr>
        <w:t> </w:t>
      </w:r>
      <w:r>
        <w:rPr>
          <w:rFonts w:cs="Calibri" w:hAnsi="Calibri" w:eastAsia="Calibri" w:ascii="Calibri"/>
          <w:spacing w:val="2"/>
          <w:w w:val="104"/>
          <w:sz w:val="18"/>
          <w:szCs w:val="18"/>
        </w:rPr>
        <w:t>w</w:t>
      </w:r>
      <w:r>
        <w:rPr>
          <w:rFonts w:cs="Calibri" w:hAnsi="Calibri" w:eastAsia="Calibri" w:ascii="Calibri"/>
          <w:spacing w:val="0"/>
          <w:w w:val="104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t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h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53"/>
          <w:sz w:val="18"/>
          <w:szCs w:val="18"/>
        </w:rPr>
        <w:t>a</w:t>
      </w:r>
      <w:r>
        <w:rPr>
          <w:rFonts w:cs="Calibri" w:hAnsi="Calibri" w:eastAsia="Calibri" w:ascii="Calibri"/>
          <w:spacing w:val="1"/>
          <w:w w:val="53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53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kn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a</w:t>
      </w:r>
      <w:r>
        <w:rPr>
          <w:rFonts w:cs="Calibri" w:hAnsi="Calibri" w:eastAsia="Calibri" w:ascii="Calibri"/>
          <w:spacing w:val="1"/>
          <w:w w:val="64"/>
          <w:sz w:val="18"/>
          <w:szCs w:val="18"/>
        </w:rPr>
        <w:t>ck</w:t>
      </w:r>
      <w:r>
        <w:rPr>
          <w:rFonts w:cs="Calibri" w:hAnsi="Calibri" w:eastAsia="Calibri" w:ascii="Calibri"/>
          <w:spacing w:val="1"/>
          <w:w w:val="64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64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f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o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r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d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l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ive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r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n</w:t>
      </w:r>
      <w:r>
        <w:rPr>
          <w:rFonts w:cs="Calibri" w:hAnsi="Calibri" w:eastAsia="Calibri" w:ascii="Calibri"/>
          <w:spacing w:val="1"/>
          <w:w w:val="52"/>
          <w:sz w:val="18"/>
          <w:szCs w:val="18"/>
        </w:rPr>
        <w:t>g</w:t>
      </w:r>
      <w:r>
        <w:rPr>
          <w:rFonts w:cs="Calibri" w:hAnsi="Calibri" w:eastAsia="Calibri" w:ascii="Calibri"/>
          <w:spacing w:val="1"/>
          <w:w w:val="52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52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re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u</w:t>
      </w:r>
      <w:r>
        <w:rPr>
          <w:rFonts w:cs="Calibri" w:hAnsi="Calibri" w:eastAsia="Calibri" w:ascii="Calibri"/>
          <w:spacing w:val="0"/>
          <w:w w:val="104"/>
          <w:sz w:val="18"/>
          <w:szCs w:val="18"/>
        </w:rPr>
        <w:t>l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ts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a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b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o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v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expec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tat</w:t>
      </w:r>
      <w:r>
        <w:rPr>
          <w:rFonts w:cs="Calibri" w:hAnsi="Calibri" w:eastAsia="Calibri" w:ascii="Calibri"/>
          <w:spacing w:val="0"/>
          <w:w w:val="104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o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n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2"/>
          <w:w w:val="104"/>
          <w:sz w:val="18"/>
          <w:szCs w:val="18"/>
        </w:rPr>
        <w:t>w</w:t>
      </w:r>
      <w:r>
        <w:rPr>
          <w:rFonts w:cs="Calibri" w:hAnsi="Calibri" w:eastAsia="Calibri" w:ascii="Calibri"/>
          <w:spacing w:val="0"/>
          <w:w w:val="104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t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h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2"/>
          <w:w w:val="104"/>
          <w:sz w:val="18"/>
          <w:szCs w:val="18"/>
        </w:rPr>
        <w:t>m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n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i</w:t>
      </w:r>
      <w:r>
        <w:rPr>
          <w:rFonts w:cs="Calibri" w:hAnsi="Calibri" w:eastAsia="Calibri" w:ascii="Calibri"/>
          <w:spacing w:val="2"/>
          <w:w w:val="104"/>
          <w:sz w:val="18"/>
          <w:szCs w:val="18"/>
        </w:rPr>
        <w:t>m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a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l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r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o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u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r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c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</w:r>
    </w:p>
    <w:p>
      <w:pPr>
        <w:rPr>
          <w:rFonts w:cs="Calibri" w:hAnsi="Calibri" w:eastAsia="Calibri" w:ascii="Calibri"/>
          <w:sz w:val="18"/>
          <w:szCs w:val="18"/>
        </w:rPr>
        <w:jc w:val="left"/>
        <w:spacing w:before="3" w:lineRule="auto" w:line="255"/>
        <w:ind w:left="117" w:right="-31"/>
      </w:pPr>
      <w:r>
        <w:rPr>
          <w:rFonts w:cs="Calibri" w:hAnsi="Calibri" w:eastAsia="Calibri" w:ascii="Calibri"/>
          <w:spacing w:val="1"/>
          <w:w w:val="100"/>
          <w:sz w:val="18"/>
          <w:szCs w:val="18"/>
        </w:rPr>
        <w:t>an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d</w:t>
      </w:r>
      <w:r>
        <w:rPr>
          <w:rFonts w:cs="Calibri" w:hAnsi="Calibri" w:eastAsia="Calibri" w:ascii="Calibri"/>
          <w:spacing w:val="2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 </w:t>
      </w:r>
      <w:r>
        <w:rPr>
          <w:rFonts w:cs="Calibri" w:hAnsi="Calibri" w:eastAsia="Calibri" w:ascii="Calibri"/>
          <w:spacing w:val="2"/>
          <w:w w:val="104"/>
          <w:sz w:val="18"/>
          <w:szCs w:val="18"/>
        </w:rPr>
        <w:t>m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ax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i</w:t>
      </w:r>
      <w:r>
        <w:rPr>
          <w:rFonts w:cs="Calibri" w:hAnsi="Calibri" w:eastAsia="Calibri" w:ascii="Calibri"/>
          <w:spacing w:val="2"/>
          <w:w w:val="104"/>
          <w:sz w:val="18"/>
          <w:szCs w:val="18"/>
        </w:rPr>
        <w:t>m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u</w:t>
      </w:r>
      <w:r>
        <w:rPr>
          <w:rFonts w:cs="Calibri" w:hAnsi="Calibri" w:eastAsia="Calibri" w:ascii="Calibri"/>
          <w:spacing w:val="2"/>
          <w:w w:val="104"/>
          <w:sz w:val="18"/>
          <w:szCs w:val="18"/>
        </w:rPr>
        <w:t>m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ef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f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o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r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t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.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56"/>
          <w:sz w:val="18"/>
          <w:szCs w:val="18"/>
        </w:rPr>
        <w:t>A</w:t>
      </w:r>
      <w:r>
        <w:rPr>
          <w:rFonts w:cs="Calibri" w:hAnsi="Calibri" w:eastAsia="Calibri" w:ascii="Calibri"/>
          <w:spacing w:val="1"/>
          <w:w w:val="5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5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t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rue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out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of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the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box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th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n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k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47"/>
          <w:sz w:val="18"/>
          <w:szCs w:val="18"/>
        </w:rPr>
        <w:t>r</w:t>
      </w:r>
      <w:r>
        <w:rPr>
          <w:rFonts w:cs="Calibri" w:hAnsi="Calibri" w:eastAsia="Calibri" w:ascii="Calibri"/>
          <w:spacing w:val="1"/>
          <w:w w:val="47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47"/>
          <w:sz w:val="18"/>
          <w:szCs w:val="18"/>
        </w:rPr>
        <w:t> </w:t>
      </w:r>
      <w:r>
        <w:rPr>
          <w:rFonts w:cs="Calibri" w:hAnsi="Calibri" w:eastAsia="Calibri" w:ascii="Calibri"/>
          <w:spacing w:val="2"/>
          <w:w w:val="104"/>
          <w:sz w:val="18"/>
          <w:szCs w:val="18"/>
        </w:rPr>
        <w:t>w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ith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th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</w:r>
    </w:p>
    <w:p>
      <w:pPr>
        <w:rPr>
          <w:rFonts w:cs="Calibri" w:hAnsi="Calibri" w:eastAsia="Calibri" w:ascii="Calibri"/>
          <w:sz w:val="18"/>
          <w:szCs w:val="18"/>
        </w:rPr>
        <w:jc w:val="left"/>
        <w:spacing w:lineRule="exact" w:line="200"/>
        <w:ind w:left="117"/>
      </w:pPr>
      <w:r>
        <w:rPr>
          <w:rFonts w:cs="Calibri" w:hAnsi="Calibri" w:eastAsia="Calibri" w:ascii="Calibri"/>
          <w:spacing w:val="1"/>
          <w:w w:val="100"/>
          <w:sz w:val="18"/>
          <w:szCs w:val="18"/>
        </w:rPr>
        <w:t>ab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l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t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y</w:t>
      </w:r>
      <w:r>
        <w:rPr>
          <w:rFonts w:cs="Calibri" w:hAnsi="Calibri" w:eastAsia="Calibri" w:ascii="Calibri"/>
          <w:spacing w:val="9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t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o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t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rea</w:t>
      </w:r>
      <w:r>
        <w:rPr>
          <w:rFonts w:cs="Calibri" w:hAnsi="Calibri" w:eastAsia="Calibri" w:ascii="Calibri"/>
          <w:spacing w:val="2"/>
          <w:w w:val="104"/>
          <w:sz w:val="18"/>
          <w:szCs w:val="18"/>
        </w:rPr>
        <w:t>m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l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n</w:t>
      </w:r>
      <w:r>
        <w:rPr>
          <w:rFonts w:cs="Calibri" w:hAnsi="Calibri" w:eastAsia="Calibri" w:ascii="Calibri"/>
          <w:spacing w:val="1"/>
          <w:w w:val="53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53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53"/>
          <w:sz w:val="18"/>
          <w:szCs w:val="18"/>
        </w:rPr>
        <w:t> 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</w:r>
    </w:p>
    <w:p>
      <w:pPr>
        <w:rPr>
          <w:rFonts w:cs="Calibri" w:hAnsi="Calibri" w:eastAsia="Calibri" w:ascii="Calibri"/>
          <w:sz w:val="18"/>
          <w:szCs w:val="18"/>
        </w:rPr>
        <w:jc w:val="left"/>
        <w:spacing w:before="13" w:lineRule="auto" w:line="253"/>
        <w:ind w:left="117" w:right="13"/>
      </w:pPr>
      <w:r>
        <w:rPr>
          <w:rFonts w:cs="Calibri" w:hAnsi="Calibri" w:eastAsia="Calibri" w:ascii="Calibri"/>
          <w:spacing w:val="1"/>
          <w:w w:val="100"/>
          <w:sz w:val="18"/>
          <w:szCs w:val="18"/>
        </w:rPr>
        <w:t>id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a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,</w:t>
      </w:r>
      <w:r>
        <w:rPr>
          <w:rFonts w:cs="Calibri" w:hAnsi="Calibri" w:eastAsia="Calibri" w:ascii="Calibri"/>
          <w:spacing w:val="8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p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r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o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c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,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a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n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d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at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tai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n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res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u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l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t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re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g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ard</w:t>
      </w:r>
      <w:r>
        <w:rPr>
          <w:rFonts w:cs="Calibri" w:hAnsi="Calibri" w:eastAsia="Calibri" w:ascii="Calibri"/>
          <w:spacing w:val="0"/>
          <w:w w:val="104"/>
          <w:sz w:val="18"/>
          <w:szCs w:val="18"/>
        </w:rPr>
        <w:t>l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o</w:t>
      </w:r>
      <w:r>
        <w:rPr>
          <w:rFonts w:cs="Calibri" w:hAnsi="Calibri" w:eastAsia="Calibri" w:ascii="Calibri"/>
          <w:spacing w:val="1"/>
          <w:w w:val="45"/>
          <w:sz w:val="18"/>
          <w:szCs w:val="18"/>
        </w:rPr>
        <w:t>f</w:t>
      </w:r>
      <w:r>
        <w:rPr>
          <w:rFonts w:cs="Calibri" w:hAnsi="Calibri" w:eastAsia="Calibri" w:ascii="Calibri"/>
          <w:spacing w:val="1"/>
          <w:w w:val="45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45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u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b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j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c</w:t>
      </w:r>
      <w:r>
        <w:rPr>
          <w:rFonts w:cs="Calibri" w:hAnsi="Calibri" w:eastAsia="Calibri" w:ascii="Calibri"/>
          <w:spacing w:val="1"/>
          <w:w w:val="47"/>
          <w:sz w:val="18"/>
          <w:szCs w:val="18"/>
        </w:rPr>
        <w:t>t</w:t>
      </w:r>
      <w:r>
        <w:rPr>
          <w:rFonts w:cs="Calibri" w:hAnsi="Calibri" w:eastAsia="Calibri" w:ascii="Calibri"/>
          <w:spacing w:val="1"/>
          <w:w w:val="47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47"/>
          <w:sz w:val="18"/>
          <w:szCs w:val="18"/>
        </w:rPr>
        <w:t> </w:t>
      </w:r>
      <w:r>
        <w:rPr>
          <w:rFonts w:cs="Calibri" w:hAnsi="Calibri" w:eastAsia="Calibri" w:ascii="Calibri"/>
          <w:spacing w:val="2"/>
          <w:w w:val="104"/>
          <w:sz w:val="18"/>
          <w:szCs w:val="18"/>
        </w:rPr>
        <w:t>m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a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t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t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r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a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n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d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a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r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a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o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f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before="2"/>
        <w:ind w:right="239"/>
      </w:pPr>
      <w:r>
        <w:br w:type="column"/>
      </w:r>
      <w:r>
        <w:rPr>
          <w:rFonts w:cs="Calibri" w:hAnsi="Calibri" w:eastAsia="Calibri" w:ascii="Calibri"/>
          <w:b/>
          <w:color w:val="7E7E7E"/>
          <w:spacing w:val="20"/>
          <w:w w:val="100"/>
          <w:position w:val="2"/>
          <w:sz w:val="13"/>
          <w:szCs w:val="13"/>
        </w:rPr>
        <w:t>CO</w:t>
      </w:r>
      <w:r>
        <w:rPr>
          <w:rFonts w:cs="Calibri" w:hAnsi="Calibri" w:eastAsia="Calibri" w:ascii="Calibri"/>
          <w:b/>
          <w:color w:val="7E7E7E"/>
          <w:spacing w:val="0"/>
          <w:w w:val="100"/>
          <w:position w:val="2"/>
          <w:sz w:val="13"/>
          <w:szCs w:val="13"/>
        </w:rPr>
        <w:t>M</w:t>
      </w:r>
      <w:r>
        <w:rPr>
          <w:rFonts w:cs="Calibri" w:hAnsi="Calibri" w:eastAsia="Calibri" w:ascii="Calibri"/>
          <w:b/>
          <w:color w:val="7E7E7E"/>
          <w:spacing w:val="-12"/>
          <w:w w:val="100"/>
          <w:position w:val="2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20"/>
          <w:w w:val="99"/>
          <w:position w:val="2"/>
          <w:sz w:val="13"/>
          <w:szCs w:val="13"/>
        </w:rPr>
        <w:t>PAN</w:t>
      </w:r>
      <w:r>
        <w:rPr>
          <w:rFonts w:cs="Calibri" w:hAnsi="Calibri" w:eastAsia="Calibri" w:ascii="Calibri"/>
          <w:b/>
          <w:color w:val="7E7E7E"/>
          <w:spacing w:val="0"/>
          <w:w w:val="99"/>
          <w:position w:val="2"/>
          <w:sz w:val="13"/>
          <w:szCs w:val="13"/>
        </w:rPr>
        <w:t>Y</w:t>
      </w:r>
      <w:r>
        <w:rPr>
          <w:rFonts w:cs="Calibri" w:hAnsi="Calibri" w:eastAsia="Calibri" w:ascii="Calibri"/>
          <w:b/>
          <w:color w:val="7E7E7E"/>
          <w:spacing w:val="-8"/>
          <w:w w:val="99"/>
          <w:position w:val="2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position w:val="2"/>
          <w:sz w:val="16"/>
          <w:szCs w:val="16"/>
        </w:rPr>
        <w:t>,</w:t>
      </w:r>
      <w:r>
        <w:rPr>
          <w:rFonts w:cs="Calibri" w:hAnsi="Calibri" w:eastAsia="Calibri" w:ascii="Calibri"/>
          <w:b/>
          <w:color w:val="7E7E7E"/>
          <w:spacing w:val="6"/>
          <w:w w:val="100"/>
          <w:position w:val="2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7E7E7E"/>
          <w:spacing w:val="-24"/>
          <w:w w:val="100"/>
          <w:position w:val="2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24"/>
          <w:position w:val="2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0"/>
          <w:w w:val="24"/>
          <w:position w:val="2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6"/>
          <w:w w:val="24"/>
          <w:position w:val="2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20"/>
          <w:w w:val="100"/>
          <w:position w:val="2"/>
          <w:sz w:val="13"/>
          <w:szCs w:val="13"/>
        </w:rPr>
        <w:t>C</w:t>
      </w:r>
      <w:r>
        <w:rPr>
          <w:rFonts w:cs="Calibri" w:hAnsi="Calibri" w:eastAsia="Calibri" w:ascii="Calibri"/>
          <w:b/>
          <w:color w:val="7E7E7E"/>
          <w:spacing w:val="0"/>
          <w:w w:val="100"/>
          <w:position w:val="2"/>
          <w:sz w:val="13"/>
          <w:szCs w:val="13"/>
        </w:rPr>
        <w:t>I</w:t>
      </w:r>
      <w:r>
        <w:rPr>
          <w:rFonts w:cs="Calibri" w:hAnsi="Calibri" w:eastAsia="Calibri" w:ascii="Calibri"/>
          <w:b/>
          <w:color w:val="7E7E7E"/>
          <w:spacing w:val="-10"/>
          <w:w w:val="100"/>
          <w:position w:val="2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20"/>
          <w:w w:val="100"/>
          <w:position w:val="2"/>
          <w:sz w:val="13"/>
          <w:szCs w:val="13"/>
        </w:rPr>
        <w:t>T</w:t>
      </w:r>
      <w:r>
        <w:rPr>
          <w:rFonts w:cs="Calibri" w:hAnsi="Calibri" w:eastAsia="Calibri" w:ascii="Calibri"/>
          <w:b/>
          <w:color w:val="7E7E7E"/>
          <w:spacing w:val="0"/>
          <w:w w:val="100"/>
          <w:position w:val="2"/>
          <w:sz w:val="13"/>
          <w:szCs w:val="13"/>
        </w:rPr>
        <w:t>Y</w:t>
      </w:r>
      <w:r>
        <w:rPr>
          <w:rFonts w:cs="Calibri" w:hAnsi="Calibri" w:eastAsia="Calibri" w:ascii="Calibri"/>
          <w:b/>
          <w:color w:val="7E7E7E"/>
          <w:spacing w:val="-10"/>
          <w:w w:val="100"/>
          <w:position w:val="2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position w:val="2"/>
          <w:sz w:val="16"/>
          <w:szCs w:val="16"/>
        </w:rPr>
        <w:t>,</w:t>
      </w:r>
      <w:r>
        <w:rPr>
          <w:rFonts w:cs="Calibri" w:hAnsi="Calibri" w:eastAsia="Calibri" w:ascii="Calibri"/>
          <w:b/>
          <w:color w:val="7E7E7E"/>
          <w:spacing w:val="6"/>
          <w:w w:val="100"/>
          <w:position w:val="2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7E7E7E"/>
          <w:spacing w:val="-24"/>
          <w:w w:val="100"/>
          <w:position w:val="2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24"/>
          <w:position w:val="2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0"/>
          <w:w w:val="24"/>
          <w:position w:val="2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6"/>
          <w:w w:val="24"/>
          <w:position w:val="2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20"/>
          <w:w w:val="100"/>
          <w:position w:val="2"/>
          <w:sz w:val="13"/>
          <w:szCs w:val="13"/>
        </w:rPr>
        <w:t>S</w:t>
      </w:r>
      <w:r>
        <w:rPr>
          <w:rFonts w:cs="Calibri" w:hAnsi="Calibri" w:eastAsia="Calibri" w:ascii="Calibri"/>
          <w:b/>
          <w:color w:val="7E7E7E"/>
          <w:spacing w:val="0"/>
          <w:w w:val="100"/>
          <w:position w:val="2"/>
          <w:sz w:val="13"/>
          <w:szCs w:val="13"/>
        </w:rPr>
        <w:t>T</w:t>
      </w:r>
      <w:r>
        <w:rPr>
          <w:rFonts w:cs="Calibri" w:hAnsi="Calibri" w:eastAsia="Calibri" w:ascii="Calibri"/>
          <w:b/>
          <w:color w:val="7E7E7E"/>
          <w:spacing w:val="-10"/>
          <w:w w:val="100"/>
          <w:position w:val="2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position w:val="2"/>
          <w:sz w:val="13"/>
          <w:szCs w:val="13"/>
        </w:rPr>
        <w:t>A</w:t>
      </w:r>
      <w:r>
        <w:rPr>
          <w:rFonts w:cs="Calibri" w:hAnsi="Calibri" w:eastAsia="Calibri" w:ascii="Calibri"/>
          <w:b/>
          <w:color w:val="7E7E7E"/>
          <w:spacing w:val="-10"/>
          <w:w w:val="100"/>
          <w:position w:val="2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position w:val="2"/>
          <w:sz w:val="13"/>
          <w:szCs w:val="13"/>
        </w:rPr>
        <w:t>T</w:t>
      </w:r>
      <w:r>
        <w:rPr>
          <w:rFonts w:cs="Calibri" w:hAnsi="Calibri" w:eastAsia="Calibri" w:ascii="Calibri"/>
          <w:b/>
          <w:color w:val="7E7E7E"/>
          <w:spacing w:val="-10"/>
          <w:w w:val="100"/>
          <w:position w:val="2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position w:val="2"/>
          <w:sz w:val="13"/>
          <w:szCs w:val="13"/>
        </w:rPr>
        <w:t>E</w:t>
      </w:r>
      <w:r>
        <w:rPr>
          <w:rFonts w:cs="Calibri" w:hAnsi="Calibri" w:eastAsia="Calibri" w:ascii="Calibri"/>
          <w:b/>
          <w:color w:val="7E7E7E"/>
          <w:spacing w:val="-7"/>
          <w:w w:val="100"/>
          <w:position w:val="2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-19"/>
          <w:w w:val="100"/>
          <w:position w:val="2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25"/>
          <w:position w:val="2"/>
          <w:sz w:val="16"/>
          <w:szCs w:val="16"/>
        </w:rPr>
        <w:t> </w:t>
      </w:r>
      <w:r>
        <w:rPr>
          <w:rFonts w:cs="Calibri" w:hAnsi="Calibri" w:eastAsia="Calibri" w:ascii="Calibri"/>
          <w:b/>
          <w:color w:val="7E7E7E"/>
          <w:spacing w:val="0"/>
          <w:w w:val="25"/>
          <w:position w:val="2"/>
          <w:sz w:val="16"/>
          <w:szCs w:val="16"/>
        </w:rPr>
        <w:t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cs="Calibri" w:hAnsi="Calibri" w:eastAsia="Calibri" w:ascii="Calibri"/>
          <w:b/>
          <w:color w:val="7E7E7E"/>
          <w:spacing w:val="4"/>
          <w:w w:val="25"/>
          <w:position w:val="2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25"/>
          <w:position w:val="0"/>
          <w:sz w:val="18"/>
          <w:szCs w:val="18"/>
        </w:rPr>
        <w:t> </w:t>
      </w:r>
      <w:r>
        <w:rPr>
          <w:rFonts w:cs="Calibri" w:hAnsi="Calibri" w:eastAsia="Calibri" w:ascii="Calibri"/>
          <w:b/>
          <w:color w:val="7E7E7E"/>
          <w:spacing w:val="6"/>
          <w:w w:val="25"/>
          <w:position w:val="0"/>
          <w:sz w:val="18"/>
          <w:szCs w:val="18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25"/>
          <w:position w:val="0"/>
          <w:sz w:val="18"/>
          <w:szCs w:val="18"/>
        </w:rPr>
        <w:t> </w:t>
      </w:r>
      <w:r>
        <w:rPr>
          <w:rFonts w:cs="Calibri" w:hAnsi="Calibri" w:eastAsia="Calibri" w:ascii="Calibri"/>
          <w:b/>
          <w:color w:val="7E7E7E"/>
          <w:spacing w:val="0"/>
          <w:w w:val="25"/>
          <w:position w:val="0"/>
          <w:sz w:val="18"/>
          <w:szCs w:val="18"/>
        </w:rPr>
        <w:t>                                                                                                                                                                                                  </w:t>
      </w:r>
      <w:r>
        <w:rPr>
          <w:rFonts w:cs="Calibri" w:hAnsi="Calibri" w:eastAsia="Calibri" w:ascii="Calibri"/>
          <w:b/>
          <w:color w:val="7E7E7E"/>
          <w:spacing w:val="4"/>
          <w:w w:val="25"/>
          <w:position w:val="0"/>
          <w:sz w:val="18"/>
          <w:szCs w:val="18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25"/>
          <w:position w:val="2"/>
          <w:sz w:val="14"/>
          <w:szCs w:val="14"/>
        </w:rPr>
        <w:t>          </w:t>
      </w:r>
      <w:r>
        <w:rPr>
          <w:rFonts w:cs="Calibri" w:hAnsi="Calibri" w:eastAsia="Calibri" w:ascii="Calibri"/>
          <w:b/>
          <w:color w:val="7E7E7E"/>
          <w:spacing w:val="4"/>
          <w:w w:val="25"/>
          <w:position w:val="2"/>
          <w:sz w:val="14"/>
          <w:szCs w:val="14"/>
        </w:rPr>
        <w:t> </w:t>
      </w:r>
      <w:r>
        <w:rPr>
          <w:rFonts w:cs="Calibri" w:hAnsi="Calibri" w:eastAsia="Calibri" w:ascii="Calibri"/>
          <w:b/>
          <w:color w:val="7E7E7E"/>
          <w:spacing w:val="20"/>
          <w:w w:val="25"/>
          <w:position w:val="2"/>
          <w:sz w:val="14"/>
          <w:szCs w:val="14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5"/>
          <w:position w:val="2"/>
          <w:sz w:val="14"/>
          <w:szCs w:val="14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5"/>
          <w:position w:val="2"/>
          <w:sz w:val="14"/>
          <w:szCs w:val="14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5"/>
          <w:position w:val="2"/>
          <w:sz w:val="14"/>
          <w:szCs w:val="14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5"/>
          <w:position w:val="2"/>
          <w:sz w:val="14"/>
          <w:szCs w:val="14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5"/>
          <w:position w:val="2"/>
          <w:sz w:val="14"/>
          <w:szCs w:val="14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5"/>
          <w:position w:val="2"/>
          <w:sz w:val="14"/>
          <w:szCs w:val="14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5"/>
          <w:position w:val="2"/>
          <w:sz w:val="14"/>
          <w:szCs w:val="14"/>
        </w:rPr>
        <w:t>   </w:t>
      </w:r>
      <w:r>
        <w:rPr>
          <w:rFonts w:cs="Calibri" w:hAnsi="Calibri" w:eastAsia="Calibri" w:ascii="Calibri"/>
          <w:b/>
          <w:color w:val="7E7E7E"/>
          <w:spacing w:val="0"/>
          <w:w w:val="24"/>
          <w:position w:val="2"/>
          <w:sz w:val="14"/>
          <w:szCs w:val="14"/>
        </w:rPr>
        <w:t> </w:t>
      </w:r>
      <w:r>
        <w:rPr>
          <w:rFonts w:cs="Calibri" w:hAnsi="Calibri" w:eastAsia="Calibri" w:ascii="Calibri"/>
          <w:b/>
          <w:color w:val="7E7E7E"/>
          <w:spacing w:val="0"/>
          <w:w w:val="24"/>
          <w:position w:val="2"/>
          <w:sz w:val="14"/>
          <w:szCs w:val="14"/>
        </w:rPr>
        <w:t>            </w:t>
      </w:r>
      <w:r>
        <w:rPr>
          <w:rFonts w:cs="Calibri" w:hAnsi="Calibri" w:eastAsia="Calibri" w:ascii="Calibri"/>
          <w:b/>
          <w:color w:val="7E7E7E"/>
          <w:spacing w:val="4"/>
          <w:w w:val="24"/>
          <w:position w:val="2"/>
          <w:sz w:val="14"/>
          <w:szCs w:val="14"/>
        </w:rPr>
        <w:t> </w:t>
      </w:r>
      <w:r>
        <w:rPr>
          <w:rFonts w:cs="Calibri" w:hAnsi="Calibri" w:eastAsia="Calibri" w:ascii="Calibri"/>
          <w:b/>
          <w:color w:val="7E7E7E"/>
          <w:spacing w:val="20"/>
          <w:w w:val="24"/>
          <w:position w:val="2"/>
          <w:sz w:val="14"/>
          <w:szCs w:val="14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position w:val="2"/>
          <w:sz w:val="14"/>
          <w:szCs w:val="14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position w:val="2"/>
          <w:sz w:val="14"/>
          <w:szCs w:val="14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position w:val="2"/>
          <w:sz w:val="14"/>
          <w:szCs w:val="14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position w:val="2"/>
          <w:sz w:val="14"/>
          <w:szCs w:val="14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position w:val="2"/>
          <w:sz w:val="14"/>
          <w:szCs w:val="14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position w:val="2"/>
          <w:sz w:val="14"/>
          <w:szCs w:val="14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position w:val="2"/>
          <w:sz w:val="14"/>
          <w:szCs w:val="14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position w:val="2"/>
          <w:sz w:val="14"/>
          <w:szCs w:val="14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position w:val="2"/>
          <w:sz w:val="14"/>
          <w:szCs w:val="14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position w:val="2"/>
          <w:sz w:val="14"/>
          <w:szCs w:val="14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position w:val="2"/>
          <w:sz w:val="14"/>
          <w:szCs w:val="14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position w:val="2"/>
          <w:sz w:val="14"/>
          <w:szCs w:val="14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position w:val="2"/>
          <w:sz w:val="14"/>
          <w:szCs w:val="14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position w:val="2"/>
          <w:sz w:val="14"/>
          <w:szCs w:val="14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position w:val="2"/>
          <w:sz w:val="14"/>
          <w:szCs w:val="14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position w:val="2"/>
          <w:sz w:val="14"/>
          <w:szCs w:val="14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position w:val="2"/>
          <w:sz w:val="14"/>
          <w:szCs w:val="14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position w:val="2"/>
          <w:sz w:val="14"/>
          <w:szCs w:val="14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position w:val="2"/>
          <w:sz w:val="14"/>
          <w:szCs w:val="14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position w:val="2"/>
          <w:sz w:val="14"/>
          <w:szCs w:val="14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position w:val="2"/>
          <w:sz w:val="14"/>
          <w:szCs w:val="14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position w:val="2"/>
          <w:sz w:val="14"/>
          <w:szCs w:val="14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position w:val="2"/>
          <w:sz w:val="14"/>
          <w:szCs w:val="14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position w:val="2"/>
          <w:sz w:val="14"/>
          <w:szCs w:val="14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position w:val="2"/>
          <w:sz w:val="14"/>
          <w:szCs w:val="14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position w:val="2"/>
          <w:sz w:val="14"/>
          <w:szCs w:val="14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position w:val="2"/>
          <w:sz w:val="14"/>
          <w:szCs w:val="14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position w:val="2"/>
          <w:sz w:val="14"/>
          <w:szCs w:val="14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position w:val="2"/>
          <w:sz w:val="14"/>
          <w:szCs w:val="14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position w:val="2"/>
          <w:sz w:val="14"/>
          <w:szCs w:val="14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position w:val="2"/>
          <w:sz w:val="14"/>
          <w:szCs w:val="14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position w:val="2"/>
          <w:sz w:val="14"/>
          <w:szCs w:val="14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position w:val="2"/>
          <w:sz w:val="14"/>
          <w:szCs w:val="14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position w:val="2"/>
          <w:sz w:val="14"/>
          <w:szCs w:val="14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position w:val="2"/>
          <w:sz w:val="14"/>
          <w:szCs w:val="14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position w:val="2"/>
          <w:sz w:val="14"/>
          <w:szCs w:val="14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position w:val="2"/>
          <w:sz w:val="14"/>
          <w:szCs w:val="14"/>
        </w:rPr>
        <w:t>   </w:t>
      </w:r>
      <w:r>
        <w:rPr>
          <w:rFonts w:cs="Calibri" w:hAnsi="Calibri" w:eastAsia="Calibri" w:ascii="Calibri"/>
          <w:b/>
          <w:color w:val="7E7E7E"/>
          <w:spacing w:val="0"/>
          <w:w w:val="24"/>
          <w:position w:val="2"/>
          <w:sz w:val="14"/>
          <w:szCs w:val="14"/>
        </w:rPr>
        <w:t> </w:t>
      </w:r>
      <w:r>
        <w:rPr>
          <w:rFonts w:cs="Calibri" w:hAnsi="Calibri" w:eastAsia="Calibri" w:ascii="Calibri"/>
          <w:b/>
          <w:color w:val="7E7E7E"/>
          <w:spacing w:val="-12"/>
          <w:w w:val="100"/>
          <w:position w:val="2"/>
          <w:sz w:val="14"/>
          <w:szCs w:val="14"/>
        </w:rPr>
        <w:t> </w:t>
      </w:r>
      <w:r>
        <w:rPr>
          <w:rFonts w:cs="Calibri" w:hAnsi="Calibri" w:eastAsia="Calibri" w:ascii="Calibri"/>
          <w:b/>
          <w:color w:val="7E7E7E"/>
          <w:spacing w:val="20"/>
          <w:w w:val="24"/>
          <w:position w:val="2"/>
          <w:sz w:val="14"/>
          <w:szCs w:val="14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position w:val="2"/>
          <w:sz w:val="14"/>
          <w:szCs w:val="14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position w:val="2"/>
          <w:sz w:val="14"/>
          <w:szCs w:val="14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position w:val="2"/>
          <w:sz w:val="14"/>
          <w:szCs w:val="14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position w:val="2"/>
          <w:sz w:val="14"/>
          <w:szCs w:val="14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position w:val="2"/>
          <w:sz w:val="14"/>
          <w:szCs w:val="14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position w:val="2"/>
          <w:sz w:val="14"/>
          <w:szCs w:val="14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position w:val="2"/>
          <w:sz w:val="14"/>
          <w:szCs w:val="14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position w:val="2"/>
          <w:sz w:val="14"/>
          <w:szCs w:val="14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position w:val="2"/>
          <w:sz w:val="14"/>
          <w:szCs w:val="14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position w:val="2"/>
          <w:sz w:val="14"/>
          <w:szCs w:val="14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position w:val="2"/>
          <w:sz w:val="14"/>
          <w:szCs w:val="14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position w:val="2"/>
          <w:sz w:val="14"/>
          <w:szCs w:val="14"/>
        </w:rPr>
        <w:t>   </w:t>
      </w:r>
      <w:r>
        <w:rPr>
          <w:rFonts w:cs="Calibri" w:hAnsi="Calibri" w:eastAsia="Calibri" w:ascii="Calibri"/>
          <w:b/>
          <w:color w:val="7E7E7E"/>
          <w:spacing w:val="0"/>
          <w:w w:val="24"/>
          <w:position w:val="2"/>
          <w:sz w:val="14"/>
          <w:szCs w:val="14"/>
        </w:rPr>
        <w:t> </w:t>
      </w:r>
      <w:r>
        <w:rPr>
          <w:rFonts w:cs="Calibri" w:hAnsi="Calibri" w:eastAsia="Calibri" w:ascii="Calibri"/>
          <w:b/>
          <w:color w:val="7E7E7E"/>
          <w:spacing w:val="0"/>
          <w:w w:val="24"/>
          <w:position w:val="2"/>
          <w:sz w:val="14"/>
          <w:szCs w:val="14"/>
        </w:rPr>
        <w:t> </w:t>
      </w:r>
      <w:r>
        <w:rPr>
          <w:rFonts w:cs="Calibri" w:hAnsi="Calibri" w:eastAsia="Calibri" w:ascii="Calibri"/>
          <w:b/>
          <w:color w:val="7E7E7E"/>
          <w:spacing w:val="4"/>
          <w:w w:val="24"/>
          <w:position w:val="2"/>
          <w:sz w:val="14"/>
          <w:szCs w:val="14"/>
        </w:rPr>
        <w:t> </w:t>
      </w:r>
      <w:r>
        <w:rPr>
          <w:rFonts w:cs="Calibri" w:hAnsi="Calibri" w:eastAsia="Calibri" w:ascii="Calibri"/>
          <w:b/>
          <w:color w:val="7E7E7E"/>
          <w:spacing w:val="20"/>
          <w:w w:val="100"/>
          <w:position w:val="2"/>
          <w:sz w:val="13"/>
          <w:szCs w:val="13"/>
        </w:rPr>
        <w:t>D</w:t>
      </w:r>
      <w:r>
        <w:rPr>
          <w:rFonts w:cs="Calibri" w:hAnsi="Calibri" w:eastAsia="Calibri" w:ascii="Calibri"/>
          <w:b/>
          <w:color w:val="7E7E7E"/>
          <w:spacing w:val="0"/>
          <w:w w:val="100"/>
          <w:position w:val="2"/>
          <w:sz w:val="13"/>
          <w:szCs w:val="13"/>
        </w:rPr>
        <w:t>A</w:t>
      </w:r>
      <w:r>
        <w:rPr>
          <w:rFonts w:cs="Calibri" w:hAnsi="Calibri" w:eastAsia="Calibri" w:ascii="Calibri"/>
          <w:b/>
          <w:color w:val="7E7E7E"/>
          <w:spacing w:val="-11"/>
          <w:w w:val="100"/>
          <w:position w:val="2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position w:val="2"/>
          <w:sz w:val="13"/>
          <w:szCs w:val="13"/>
        </w:rPr>
        <w:t>T</w:t>
      </w:r>
      <w:r>
        <w:rPr>
          <w:rFonts w:cs="Calibri" w:hAnsi="Calibri" w:eastAsia="Calibri" w:ascii="Calibri"/>
          <w:b/>
          <w:color w:val="7E7E7E"/>
          <w:spacing w:val="-10"/>
          <w:w w:val="100"/>
          <w:position w:val="2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position w:val="2"/>
          <w:sz w:val="13"/>
          <w:szCs w:val="13"/>
        </w:rPr>
        <w:t>E</w:t>
      </w:r>
      <w:r>
        <w:rPr>
          <w:rFonts w:cs="Calibri" w:hAnsi="Calibri" w:eastAsia="Calibri" w:ascii="Calibri"/>
          <w:b/>
          <w:color w:val="7E7E7E"/>
          <w:spacing w:val="-10"/>
          <w:w w:val="100"/>
          <w:position w:val="2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33"/>
          <w:position w:val="2"/>
          <w:sz w:val="16"/>
          <w:szCs w:val="16"/>
        </w:rPr>
        <w:t>-­‐</w:t>
      </w:r>
      <w:r>
        <w:rPr>
          <w:rFonts w:cs="Calibri" w:hAnsi="Calibri" w:eastAsia="Calibri" w:ascii="Calibri"/>
          <w:b/>
          <w:color w:val="7E7E7E"/>
          <w:spacing w:val="-16"/>
          <w:w w:val="100"/>
          <w:position w:val="2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7E7E7E"/>
          <w:spacing w:val="20"/>
          <w:w w:val="100"/>
          <w:position w:val="2"/>
          <w:sz w:val="13"/>
          <w:szCs w:val="13"/>
        </w:rPr>
        <w:t>D</w:t>
      </w:r>
      <w:r>
        <w:rPr>
          <w:rFonts w:cs="Calibri" w:hAnsi="Calibri" w:eastAsia="Calibri" w:ascii="Calibri"/>
          <w:b/>
          <w:color w:val="7E7E7E"/>
          <w:spacing w:val="0"/>
          <w:w w:val="100"/>
          <w:position w:val="2"/>
          <w:sz w:val="13"/>
          <w:szCs w:val="13"/>
        </w:rPr>
        <w:t>A</w:t>
      </w:r>
      <w:r>
        <w:rPr>
          <w:rFonts w:cs="Calibri" w:hAnsi="Calibri" w:eastAsia="Calibri" w:ascii="Calibri"/>
          <w:b/>
          <w:color w:val="7E7E7E"/>
          <w:spacing w:val="-11"/>
          <w:w w:val="100"/>
          <w:position w:val="2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position w:val="2"/>
          <w:sz w:val="13"/>
          <w:szCs w:val="13"/>
        </w:rPr>
        <w:t>T</w:t>
      </w:r>
      <w:r>
        <w:rPr>
          <w:rFonts w:cs="Calibri" w:hAnsi="Calibri" w:eastAsia="Calibri" w:ascii="Calibri"/>
          <w:b/>
          <w:color w:val="7E7E7E"/>
          <w:spacing w:val="-10"/>
          <w:w w:val="100"/>
          <w:position w:val="2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position w:val="2"/>
          <w:sz w:val="13"/>
          <w:szCs w:val="13"/>
        </w:rPr>
        <w:t>E</w:t>
      </w:r>
      <w:r>
        <w:rPr>
          <w:rFonts w:cs="Calibri" w:hAnsi="Calibri" w:eastAsia="Calibri" w:ascii="Calibri"/>
          <w:b/>
          <w:color w:val="7E7E7E"/>
          <w:spacing w:val="-7"/>
          <w:w w:val="100"/>
          <w:position w:val="2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-19"/>
          <w:w w:val="100"/>
          <w:position w:val="2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position w:val="2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Lead</w:t>
      </w:r>
      <w:r>
        <w:rPr>
          <w:rFonts w:cs="Calibri" w:hAnsi="Calibri" w:eastAsia="Calibri" w:ascii="Calibri"/>
          <w:color w:val="000000"/>
          <w:spacing w:val="0"/>
          <w:w w:val="99"/>
          <w:position w:val="0"/>
          <w:sz w:val="16"/>
          <w:szCs w:val="16"/>
        </w:rPr>
        <w:t>i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n</w:t>
      </w:r>
      <w:r>
        <w:rPr>
          <w:rFonts w:cs="Calibri" w:hAnsi="Calibri" w:eastAsia="Calibri" w:ascii="Calibri"/>
          <w:color w:val="000000"/>
          <w:spacing w:val="1"/>
          <w:w w:val="50"/>
          <w:position w:val="0"/>
          <w:sz w:val="16"/>
          <w:szCs w:val="16"/>
        </w:rPr>
        <w:t>g</w:t>
      </w:r>
      <w:r>
        <w:rPr>
          <w:rFonts w:cs="Calibri" w:hAnsi="Calibri" w:eastAsia="Calibri" w:ascii="Calibri"/>
          <w:color w:val="000000"/>
          <w:spacing w:val="1"/>
          <w:w w:val="50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color w:val="000000"/>
          <w:spacing w:val="0"/>
          <w:w w:val="50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sear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c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h</w:t>
      </w:r>
      <w:r>
        <w:rPr>
          <w:rFonts w:cs="Calibri" w:hAnsi="Calibri" w:eastAsia="Calibri" w:ascii="Calibri"/>
          <w:color w:val="000000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color w:val="000000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f</w:t>
      </w:r>
      <w:r>
        <w:rPr>
          <w:rFonts w:cs="Calibri" w:hAnsi="Calibri" w:eastAsia="Calibri" w:ascii="Calibri"/>
          <w:color w:val="000000"/>
          <w:spacing w:val="0"/>
          <w:w w:val="99"/>
          <w:position w:val="0"/>
          <w:sz w:val="16"/>
          <w:szCs w:val="16"/>
        </w:rPr>
        <w:t>i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r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m</w:t>
      </w:r>
      <w:r>
        <w:rPr>
          <w:rFonts w:cs="Calibri" w:hAnsi="Calibri" w:eastAsia="Calibri" w:ascii="Calibri"/>
          <w:color w:val="000000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color w:val="000000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s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pec</w:t>
      </w:r>
      <w:r>
        <w:rPr>
          <w:rFonts w:cs="Calibri" w:hAnsi="Calibri" w:eastAsia="Calibri" w:ascii="Calibri"/>
          <w:color w:val="000000"/>
          <w:spacing w:val="0"/>
          <w:w w:val="99"/>
          <w:position w:val="0"/>
          <w:sz w:val="16"/>
          <w:szCs w:val="16"/>
        </w:rPr>
        <w:t>i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a</w:t>
      </w:r>
      <w:r>
        <w:rPr>
          <w:rFonts w:cs="Calibri" w:hAnsi="Calibri" w:eastAsia="Calibri" w:ascii="Calibri"/>
          <w:color w:val="000000"/>
          <w:spacing w:val="0"/>
          <w:w w:val="99"/>
          <w:position w:val="0"/>
          <w:sz w:val="16"/>
          <w:szCs w:val="16"/>
        </w:rPr>
        <w:t>li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z</w:t>
      </w:r>
      <w:r>
        <w:rPr>
          <w:rFonts w:cs="Calibri" w:hAnsi="Calibri" w:eastAsia="Calibri" w:ascii="Calibri"/>
          <w:color w:val="000000"/>
          <w:spacing w:val="0"/>
          <w:w w:val="99"/>
          <w:position w:val="0"/>
          <w:sz w:val="16"/>
          <w:szCs w:val="16"/>
        </w:rPr>
        <w:t>i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n</w:t>
      </w:r>
      <w:r>
        <w:rPr>
          <w:rFonts w:cs="Calibri" w:hAnsi="Calibri" w:eastAsia="Calibri" w:ascii="Calibri"/>
          <w:color w:val="000000"/>
          <w:spacing w:val="1"/>
          <w:w w:val="50"/>
          <w:position w:val="0"/>
          <w:sz w:val="16"/>
          <w:szCs w:val="16"/>
        </w:rPr>
        <w:t>g</w:t>
      </w:r>
      <w:r>
        <w:rPr>
          <w:rFonts w:cs="Calibri" w:hAnsi="Calibri" w:eastAsia="Calibri" w:ascii="Calibri"/>
          <w:color w:val="000000"/>
          <w:spacing w:val="1"/>
          <w:w w:val="50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color w:val="000000"/>
          <w:spacing w:val="0"/>
          <w:w w:val="50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99"/>
          <w:position w:val="0"/>
          <w:sz w:val="16"/>
          <w:szCs w:val="16"/>
        </w:rPr>
        <w:t>i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n</w:t>
      </w:r>
      <w:r>
        <w:rPr>
          <w:rFonts w:cs="Calibri" w:hAnsi="Calibri" w:eastAsia="Calibri" w:ascii="Calibri"/>
          <w:color w:val="000000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color w:val="000000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p</w:t>
      </w:r>
      <w:r>
        <w:rPr>
          <w:rFonts w:cs="Calibri" w:hAnsi="Calibri" w:eastAsia="Calibri" w:ascii="Calibri"/>
          <w:color w:val="000000"/>
          <w:spacing w:val="0"/>
          <w:w w:val="99"/>
          <w:position w:val="0"/>
          <w:sz w:val="16"/>
          <w:szCs w:val="16"/>
        </w:rPr>
        <w:t>l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acemen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t</w:t>
      </w:r>
      <w:r>
        <w:rPr>
          <w:rFonts w:cs="Calibri" w:hAnsi="Calibri" w:eastAsia="Calibri" w:ascii="Calibri"/>
          <w:color w:val="000000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color w:val="000000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o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f</w:t>
      </w:r>
      <w:r>
        <w:rPr>
          <w:rFonts w:cs="Calibri" w:hAnsi="Calibri" w:eastAsia="Calibri" w:ascii="Calibri"/>
          <w:color w:val="000000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color w:val="000000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A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d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m</w:t>
      </w:r>
      <w:r>
        <w:rPr>
          <w:rFonts w:cs="Calibri" w:hAnsi="Calibri" w:eastAsia="Calibri" w:ascii="Calibri"/>
          <w:color w:val="000000"/>
          <w:spacing w:val="0"/>
          <w:w w:val="99"/>
          <w:position w:val="0"/>
          <w:sz w:val="16"/>
          <w:szCs w:val="16"/>
        </w:rPr>
        <w:t>i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n</w:t>
      </w:r>
      <w:r>
        <w:rPr>
          <w:rFonts w:cs="Calibri" w:hAnsi="Calibri" w:eastAsia="Calibri" w:ascii="Calibri"/>
          <w:color w:val="000000"/>
          <w:spacing w:val="0"/>
          <w:w w:val="99"/>
          <w:position w:val="0"/>
          <w:sz w:val="16"/>
          <w:szCs w:val="16"/>
        </w:rPr>
        <w:t>i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s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t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rat</w:t>
      </w:r>
      <w:r>
        <w:rPr>
          <w:rFonts w:cs="Calibri" w:hAnsi="Calibri" w:eastAsia="Calibri" w:ascii="Calibri"/>
          <w:color w:val="000000"/>
          <w:spacing w:val="0"/>
          <w:w w:val="99"/>
          <w:position w:val="0"/>
          <w:sz w:val="16"/>
          <w:szCs w:val="16"/>
        </w:rPr>
        <w:t>i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ve</w:t>
      </w:r>
      <w:r>
        <w:rPr>
          <w:rFonts w:cs="Calibri" w:hAnsi="Calibri" w:eastAsia="Calibri" w:ascii="Calibri"/>
          <w:color w:val="000000"/>
          <w:spacing w:val="0"/>
          <w:w w:val="99"/>
          <w:position w:val="0"/>
          <w:sz w:val="16"/>
          <w:szCs w:val="16"/>
        </w:rPr>
        <w:t>,</w:t>
      </w:r>
      <w:r>
        <w:rPr>
          <w:rFonts w:cs="Calibri" w:hAnsi="Calibri" w:eastAsia="Calibri" w:ascii="Calibri"/>
          <w:color w:val="000000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color w:val="000000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Sa</w:t>
      </w:r>
      <w:r>
        <w:rPr>
          <w:rFonts w:cs="Calibri" w:hAnsi="Calibri" w:eastAsia="Calibri" w:ascii="Calibri"/>
          <w:color w:val="000000"/>
          <w:spacing w:val="0"/>
          <w:w w:val="99"/>
          <w:position w:val="0"/>
          <w:sz w:val="16"/>
          <w:szCs w:val="16"/>
        </w:rPr>
        <w:t>l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es</w:t>
      </w:r>
      <w:r>
        <w:rPr>
          <w:rFonts w:cs="Calibri" w:hAnsi="Calibri" w:eastAsia="Calibri" w:ascii="Calibri"/>
          <w:color w:val="000000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color w:val="000000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an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d</w:t>
      </w:r>
      <w:r>
        <w:rPr>
          <w:rFonts w:cs="Calibri" w:hAnsi="Calibri" w:eastAsia="Calibri" w:ascii="Calibri"/>
          <w:color w:val="000000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color w:val="000000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F</w:t>
      </w:r>
      <w:r>
        <w:rPr>
          <w:rFonts w:cs="Calibri" w:hAnsi="Calibri" w:eastAsia="Calibri" w:ascii="Calibri"/>
          <w:color w:val="000000"/>
          <w:spacing w:val="0"/>
          <w:w w:val="99"/>
          <w:position w:val="0"/>
          <w:sz w:val="16"/>
          <w:szCs w:val="16"/>
        </w:rPr>
        <w:t>i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nan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c</w:t>
      </w:r>
      <w:r>
        <w:rPr>
          <w:rFonts w:cs="Calibri" w:hAnsi="Calibri" w:eastAsia="Calibri" w:ascii="Calibri"/>
          <w:color w:val="000000"/>
          <w:spacing w:val="1"/>
          <w:w w:val="51"/>
          <w:position w:val="0"/>
          <w:sz w:val="16"/>
          <w:szCs w:val="16"/>
        </w:rPr>
        <w:t>e</w:t>
      </w:r>
      <w:r>
        <w:rPr>
          <w:rFonts w:cs="Calibri" w:hAnsi="Calibri" w:eastAsia="Calibri" w:ascii="Calibri"/>
          <w:color w:val="000000"/>
          <w:spacing w:val="1"/>
          <w:w w:val="51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color w:val="000000"/>
          <w:spacing w:val="0"/>
          <w:w w:val="51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p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r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o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fes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s</w:t>
      </w:r>
      <w:r>
        <w:rPr>
          <w:rFonts w:cs="Calibri" w:hAnsi="Calibri" w:eastAsia="Calibri" w:ascii="Calibri"/>
          <w:color w:val="000000"/>
          <w:spacing w:val="0"/>
          <w:w w:val="99"/>
          <w:position w:val="0"/>
          <w:sz w:val="16"/>
          <w:szCs w:val="16"/>
        </w:rPr>
        <w:t>i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o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na</w:t>
      </w:r>
      <w:r>
        <w:rPr>
          <w:rFonts w:cs="Calibri" w:hAnsi="Calibri" w:eastAsia="Calibri" w:ascii="Calibri"/>
          <w:color w:val="000000"/>
          <w:spacing w:val="0"/>
          <w:w w:val="99"/>
          <w:position w:val="0"/>
          <w:sz w:val="16"/>
          <w:szCs w:val="16"/>
        </w:rPr>
        <w:t>l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s</w:t>
      </w:r>
      <w:r>
        <w:rPr>
          <w:rFonts w:cs="Calibri" w:hAnsi="Calibri" w:eastAsia="Calibri" w:ascii="Calibri"/>
          <w:color w:val="000000"/>
          <w:spacing w:val="0"/>
          <w:w w:val="99"/>
          <w:position w:val="0"/>
          <w:sz w:val="16"/>
          <w:szCs w:val="16"/>
        </w:rPr>
        <w:t>.</w:t>
      </w:r>
      <w:r>
        <w:rPr>
          <w:rFonts w:cs="Calibri" w:hAnsi="Calibri" w:eastAsia="Calibri" w:ascii="Calibri"/>
          <w:color w:val="000000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color w:val="000000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O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u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r</w:t>
      </w:r>
      <w:r>
        <w:rPr>
          <w:rFonts w:cs="Calibri" w:hAnsi="Calibri" w:eastAsia="Calibri" w:ascii="Calibri"/>
          <w:color w:val="000000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color w:val="000000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c</w:t>
      </w:r>
      <w:r>
        <w:rPr>
          <w:rFonts w:cs="Calibri" w:hAnsi="Calibri" w:eastAsia="Calibri" w:ascii="Calibri"/>
          <w:color w:val="000000"/>
          <w:spacing w:val="0"/>
          <w:w w:val="99"/>
          <w:position w:val="0"/>
          <w:sz w:val="16"/>
          <w:szCs w:val="16"/>
        </w:rPr>
        <w:t>li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en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t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s</w:t>
      </w:r>
      <w:r>
        <w:rPr>
          <w:rFonts w:cs="Calibri" w:hAnsi="Calibri" w:eastAsia="Calibri" w:ascii="Calibri"/>
          <w:color w:val="000000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color w:val="000000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ran</w:t>
      </w:r>
      <w:r>
        <w:rPr>
          <w:rFonts w:cs="Calibri" w:hAnsi="Calibri" w:eastAsia="Calibri" w:ascii="Calibri"/>
          <w:color w:val="000000"/>
          <w:spacing w:val="1"/>
          <w:w w:val="63"/>
          <w:position w:val="0"/>
          <w:sz w:val="16"/>
          <w:szCs w:val="16"/>
        </w:rPr>
        <w:t>ge</w:t>
      </w:r>
      <w:r>
        <w:rPr>
          <w:rFonts w:cs="Calibri" w:hAnsi="Calibri" w:eastAsia="Calibri" w:ascii="Calibri"/>
          <w:color w:val="000000"/>
          <w:spacing w:val="1"/>
          <w:w w:val="63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color w:val="000000"/>
          <w:spacing w:val="1"/>
          <w:w w:val="63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f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r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o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m</w:t>
      </w:r>
      <w:r>
        <w:rPr>
          <w:rFonts w:cs="Calibri" w:hAnsi="Calibri" w:eastAsia="Calibri" w:ascii="Calibri"/>
          <w:color w:val="000000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color w:val="000000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s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ma</w:t>
      </w:r>
      <w:r>
        <w:rPr>
          <w:rFonts w:cs="Calibri" w:hAnsi="Calibri" w:eastAsia="Calibri" w:ascii="Calibri"/>
          <w:color w:val="000000"/>
          <w:spacing w:val="0"/>
          <w:w w:val="99"/>
          <w:position w:val="0"/>
          <w:sz w:val="16"/>
          <w:szCs w:val="16"/>
        </w:rPr>
        <w:t>l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l</w:t>
      </w:r>
      <w:r>
        <w:rPr>
          <w:rFonts w:cs="Calibri" w:hAnsi="Calibri" w:eastAsia="Calibri" w:ascii="Calibri"/>
          <w:color w:val="000000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color w:val="000000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ven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t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u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r</w:t>
      </w:r>
      <w:r>
        <w:rPr>
          <w:rFonts w:cs="Calibri" w:hAnsi="Calibri" w:eastAsia="Calibri" w:ascii="Calibri"/>
          <w:color w:val="000000"/>
          <w:spacing w:val="1"/>
          <w:w w:val="51"/>
          <w:position w:val="0"/>
          <w:sz w:val="16"/>
          <w:szCs w:val="16"/>
        </w:rPr>
        <w:t>e</w:t>
      </w:r>
      <w:r>
        <w:rPr>
          <w:rFonts w:cs="Calibri" w:hAnsi="Calibri" w:eastAsia="Calibri" w:ascii="Calibri"/>
          <w:color w:val="000000"/>
          <w:spacing w:val="1"/>
          <w:w w:val="51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color w:val="000000"/>
          <w:spacing w:val="0"/>
          <w:w w:val="51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ca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p</w:t>
      </w:r>
      <w:r>
        <w:rPr>
          <w:rFonts w:cs="Calibri" w:hAnsi="Calibri" w:eastAsia="Calibri" w:ascii="Calibri"/>
          <w:color w:val="000000"/>
          <w:spacing w:val="0"/>
          <w:w w:val="99"/>
          <w:position w:val="0"/>
          <w:sz w:val="16"/>
          <w:szCs w:val="16"/>
        </w:rPr>
        <w:t>i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t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a</w:t>
      </w:r>
      <w:r>
        <w:rPr>
          <w:rFonts w:cs="Calibri" w:hAnsi="Calibri" w:eastAsia="Calibri" w:ascii="Calibri"/>
          <w:color w:val="000000"/>
          <w:spacing w:val="0"/>
          <w:w w:val="99"/>
          <w:position w:val="0"/>
          <w:sz w:val="16"/>
          <w:szCs w:val="16"/>
        </w:rPr>
        <w:t>l</w:t>
      </w:r>
      <w:r>
        <w:rPr>
          <w:rFonts w:cs="Calibri" w:hAnsi="Calibri" w:eastAsia="Calibri" w:ascii="Calibri"/>
          <w:color w:val="000000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color w:val="000000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an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d</w:t>
      </w:r>
      <w:r>
        <w:rPr>
          <w:rFonts w:cs="Calibri" w:hAnsi="Calibri" w:eastAsia="Calibri" w:ascii="Calibri"/>
          <w:color w:val="000000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color w:val="000000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99"/>
          <w:position w:val="0"/>
          <w:sz w:val="16"/>
          <w:szCs w:val="16"/>
        </w:rPr>
        <w:t>i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n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ves</w:t>
      </w:r>
      <w:r>
        <w:rPr>
          <w:rFonts w:cs="Calibri" w:hAnsi="Calibri" w:eastAsia="Calibri" w:ascii="Calibri"/>
          <w:color w:val="000000"/>
          <w:spacing w:val="0"/>
          <w:w w:val="99"/>
          <w:position w:val="0"/>
          <w:sz w:val="16"/>
          <w:szCs w:val="16"/>
        </w:rPr>
        <w:t>t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men</w:t>
      </w:r>
      <w:r>
        <w:rPr>
          <w:rFonts w:cs="Calibri" w:hAnsi="Calibri" w:eastAsia="Calibri" w:ascii="Calibri"/>
          <w:color w:val="000000"/>
          <w:spacing w:val="0"/>
          <w:w w:val="99"/>
          <w:position w:val="0"/>
          <w:sz w:val="16"/>
          <w:szCs w:val="16"/>
        </w:rPr>
        <w:t>t</w:t>
      </w:r>
      <w:r>
        <w:rPr>
          <w:rFonts w:cs="Calibri" w:hAnsi="Calibri" w:eastAsia="Calibri" w:ascii="Calibri"/>
          <w:color w:val="000000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color w:val="000000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99"/>
          <w:position w:val="0"/>
          <w:sz w:val="16"/>
          <w:szCs w:val="16"/>
        </w:rPr>
        <w:t>fi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r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m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s</w:t>
      </w:r>
      <w:r>
        <w:rPr>
          <w:rFonts w:cs="Calibri" w:hAnsi="Calibri" w:eastAsia="Calibri" w:ascii="Calibri"/>
          <w:color w:val="000000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color w:val="000000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99"/>
          <w:position w:val="0"/>
          <w:sz w:val="16"/>
          <w:szCs w:val="16"/>
        </w:rPr>
        <w:t>t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o</w:t>
      </w:r>
      <w:r>
        <w:rPr>
          <w:rFonts w:cs="Calibri" w:hAnsi="Calibri" w:eastAsia="Calibri" w:ascii="Calibri"/>
          <w:color w:val="000000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color w:val="000000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Fo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r</w:t>
      </w:r>
      <w:r>
        <w:rPr>
          <w:rFonts w:cs="Calibri" w:hAnsi="Calibri" w:eastAsia="Calibri" w:ascii="Calibri"/>
          <w:color w:val="000000"/>
          <w:spacing w:val="0"/>
          <w:w w:val="99"/>
          <w:position w:val="0"/>
          <w:sz w:val="16"/>
          <w:szCs w:val="16"/>
        </w:rPr>
        <w:t>t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u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n</w:t>
      </w:r>
      <w:r>
        <w:rPr>
          <w:rFonts w:cs="Calibri" w:hAnsi="Calibri" w:eastAsia="Calibri" w:ascii="Calibri"/>
          <w:color w:val="000000"/>
          <w:spacing w:val="1"/>
          <w:w w:val="51"/>
          <w:position w:val="0"/>
          <w:sz w:val="16"/>
          <w:szCs w:val="16"/>
        </w:rPr>
        <w:t>e</w:t>
      </w:r>
      <w:r>
        <w:rPr>
          <w:rFonts w:cs="Calibri" w:hAnsi="Calibri" w:eastAsia="Calibri" w:ascii="Calibri"/>
          <w:color w:val="000000"/>
          <w:spacing w:val="1"/>
          <w:w w:val="51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color w:val="000000"/>
          <w:spacing w:val="1"/>
          <w:w w:val="51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1"/>
          <w:w w:val="71"/>
          <w:position w:val="0"/>
          <w:sz w:val="16"/>
          <w:szCs w:val="16"/>
        </w:rPr>
        <w:t>500</w:t>
      </w:r>
      <w:r>
        <w:rPr>
          <w:rFonts w:cs="Calibri" w:hAnsi="Calibri" w:eastAsia="Calibri" w:ascii="Calibri"/>
          <w:color w:val="000000"/>
          <w:spacing w:val="1"/>
          <w:w w:val="71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color w:val="000000"/>
          <w:spacing w:val="1"/>
          <w:w w:val="71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c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o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m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pan</w:t>
      </w:r>
      <w:r>
        <w:rPr>
          <w:rFonts w:cs="Calibri" w:hAnsi="Calibri" w:eastAsia="Calibri" w:ascii="Calibri"/>
          <w:color w:val="000000"/>
          <w:spacing w:val="0"/>
          <w:w w:val="99"/>
          <w:position w:val="0"/>
          <w:sz w:val="16"/>
          <w:szCs w:val="16"/>
        </w:rPr>
        <w:t>i</w:t>
      </w:r>
      <w:r>
        <w:rPr>
          <w:rFonts w:cs="Calibri" w:hAnsi="Calibri" w:eastAsia="Calibri" w:ascii="Calibri"/>
          <w:color w:val="000000"/>
          <w:spacing w:val="1"/>
          <w:w w:val="99"/>
          <w:position w:val="0"/>
          <w:sz w:val="16"/>
          <w:szCs w:val="16"/>
        </w:rPr>
        <w:t>es</w:t>
      </w:r>
      <w:r>
        <w:rPr>
          <w:rFonts w:cs="Calibri" w:hAnsi="Calibri" w:eastAsia="Calibri" w:ascii="Calibri"/>
          <w:color w:val="000000"/>
          <w:spacing w:val="0"/>
          <w:w w:val="99"/>
          <w:position w:val="0"/>
          <w:sz w:val="16"/>
          <w:szCs w:val="16"/>
        </w:rPr>
        <w:t>.</w:t>
      </w:r>
      <w:r>
        <w:rPr>
          <w:rFonts w:cs="Calibri" w:hAnsi="Calibri" w:eastAsia="Calibri" w:ascii="Calibri"/>
          <w:color w:val="000000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color w:val="000000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4"/>
          <w:position w:val="0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0"/>
          <w:w w:val="24"/>
          <w:position w:val="0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100"/>
          <w:position w:val="0"/>
          <w:sz w:val="16"/>
          <w:szCs w:val="16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before="1"/>
      </w:pPr>
      <w:r>
        <w:rPr>
          <w:rFonts w:cs="Calibri" w:hAnsi="Calibri" w:eastAsia="Calibri" w:ascii="Calibri"/>
          <w:b/>
          <w:color w:val="7E7E7E"/>
          <w:w w:val="99"/>
          <w:sz w:val="16"/>
          <w:szCs w:val="16"/>
        </w:rPr>
        <w:t>A</w:t>
      </w:r>
      <w:r>
        <w:rPr>
          <w:rFonts w:cs="Calibri" w:hAnsi="Calibri" w:eastAsia="Calibri" w:ascii="Calibri"/>
          <w:b/>
          <w:color w:val="7E7E7E"/>
          <w:spacing w:val="-15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7E7E7E"/>
          <w:spacing w:val="20"/>
          <w:w w:val="100"/>
          <w:sz w:val="13"/>
          <w:szCs w:val="13"/>
        </w:rPr>
        <w:t>CCOUNT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2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8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-4"/>
          <w:w w:val="84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99"/>
          <w:sz w:val="16"/>
          <w:szCs w:val="16"/>
        </w:rPr>
        <w:t>D</w:t>
      </w:r>
      <w:r>
        <w:rPr>
          <w:rFonts w:cs="Calibri" w:hAnsi="Calibri" w:eastAsia="Calibri" w:ascii="Calibri"/>
          <w:b/>
          <w:color w:val="7E7E7E"/>
          <w:spacing w:val="-15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7E7E7E"/>
          <w:spacing w:val="20"/>
          <w:w w:val="100"/>
          <w:sz w:val="13"/>
          <w:szCs w:val="13"/>
        </w:rPr>
        <w:t>I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R</w:t>
      </w:r>
      <w:r>
        <w:rPr>
          <w:rFonts w:cs="Calibri" w:hAnsi="Calibri" w:eastAsia="Calibri" w:ascii="Calibri"/>
          <w:b/>
          <w:color w:val="7E7E7E"/>
          <w:spacing w:val="-10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E</w:t>
      </w:r>
      <w:r>
        <w:rPr>
          <w:rFonts w:cs="Calibri" w:hAnsi="Calibri" w:eastAsia="Calibri" w:ascii="Calibri"/>
          <w:b/>
          <w:color w:val="7E7E7E"/>
          <w:spacing w:val="-10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C</w:t>
      </w:r>
      <w:r>
        <w:rPr>
          <w:rFonts w:cs="Calibri" w:hAnsi="Calibri" w:eastAsia="Calibri" w:ascii="Calibri"/>
          <w:b/>
          <w:color w:val="7E7E7E"/>
          <w:spacing w:val="-10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T</w:t>
      </w:r>
      <w:r>
        <w:rPr>
          <w:rFonts w:cs="Calibri" w:hAnsi="Calibri" w:eastAsia="Calibri" w:ascii="Calibri"/>
          <w:b/>
          <w:color w:val="7E7E7E"/>
          <w:spacing w:val="-10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O</w:t>
      </w:r>
      <w:r>
        <w:rPr>
          <w:rFonts w:cs="Calibri" w:hAnsi="Calibri" w:eastAsia="Calibri" w:ascii="Calibri"/>
          <w:b/>
          <w:color w:val="7E7E7E"/>
          <w:spacing w:val="-10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R</w:t>
      </w:r>
      <w:r>
        <w:rPr>
          <w:rFonts w:cs="Calibri" w:hAnsi="Calibri" w:eastAsia="Calibri" w:ascii="Calibri"/>
          <w:b/>
          <w:color w:val="7E7E7E"/>
          <w:spacing w:val="-10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28"/>
          <w:sz w:val="16"/>
          <w:szCs w:val="16"/>
        </w:rPr>
        <w:t>-­‐</w:t>
      </w:r>
      <w:r>
        <w:rPr>
          <w:rFonts w:cs="Calibri" w:hAnsi="Calibri" w:eastAsia="Calibri" w:ascii="Calibri"/>
          <w:b/>
          <w:color w:val="7E7E7E"/>
          <w:spacing w:val="0"/>
          <w:w w:val="28"/>
          <w:sz w:val="16"/>
          <w:szCs w:val="16"/>
        </w:rPr>
        <w:t>    </w:t>
      </w:r>
      <w:r>
        <w:rPr>
          <w:rFonts w:cs="Calibri" w:hAnsi="Calibri" w:eastAsia="Calibri" w:ascii="Calibri"/>
          <w:b/>
          <w:color w:val="7E7E7E"/>
          <w:spacing w:val="1"/>
          <w:w w:val="28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7E7E7E"/>
          <w:spacing w:val="-2"/>
          <w:w w:val="28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28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0"/>
          <w:w w:val="28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3"/>
          <w:w w:val="28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99"/>
          <w:sz w:val="16"/>
          <w:szCs w:val="16"/>
        </w:rPr>
        <w:t>O</w:t>
      </w:r>
      <w:r>
        <w:rPr>
          <w:rFonts w:cs="Calibri" w:hAnsi="Calibri" w:eastAsia="Calibri" w:ascii="Calibri"/>
          <w:b/>
          <w:color w:val="7E7E7E"/>
          <w:spacing w:val="-15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7E7E7E"/>
          <w:spacing w:val="20"/>
          <w:w w:val="100"/>
          <w:sz w:val="13"/>
          <w:szCs w:val="13"/>
        </w:rPr>
        <w:t>P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E</w:t>
      </w:r>
      <w:r>
        <w:rPr>
          <w:rFonts w:cs="Calibri" w:hAnsi="Calibri" w:eastAsia="Calibri" w:ascii="Calibri"/>
          <w:b/>
          <w:color w:val="7E7E7E"/>
          <w:spacing w:val="-10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20"/>
          <w:w w:val="100"/>
          <w:sz w:val="13"/>
          <w:szCs w:val="13"/>
        </w:rPr>
        <w:t>RAT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I</w:t>
      </w:r>
      <w:r>
        <w:rPr>
          <w:rFonts w:cs="Calibri" w:hAnsi="Calibri" w:eastAsia="Calibri" w:ascii="Calibri"/>
          <w:b/>
          <w:color w:val="7E7E7E"/>
          <w:spacing w:val="-11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O</w:t>
      </w:r>
      <w:r>
        <w:rPr>
          <w:rFonts w:cs="Calibri" w:hAnsi="Calibri" w:eastAsia="Calibri" w:ascii="Calibri"/>
          <w:b/>
          <w:color w:val="7E7E7E"/>
          <w:spacing w:val="-10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20"/>
          <w:w w:val="100"/>
          <w:sz w:val="13"/>
          <w:szCs w:val="13"/>
        </w:rPr>
        <w:t>N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S</w:t>
      </w:r>
      <w:r>
        <w:rPr>
          <w:rFonts w:cs="Calibri" w:hAnsi="Calibri" w:eastAsia="Calibri" w:ascii="Calibri"/>
          <w:b/>
          <w:color w:val="7E7E7E"/>
          <w:spacing w:val="-10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21"/>
          <w:w w:val="99"/>
          <w:sz w:val="16"/>
          <w:szCs w:val="16"/>
        </w:rPr>
        <w:t>/</w:t>
      </w:r>
      <w:r>
        <w:rPr>
          <w:rFonts w:cs="Calibri" w:hAnsi="Calibri" w:eastAsia="Calibri" w:ascii="Calibri"/>
          <w:b/>
          <w:color w:val="7E7E7E"/>
          <w:spacing w:val="0"/>
          <w:w w:val="99"/>
          <w:sz w:val="16"/>
          <w:szCs w:val="16"/>
        </w:rPr>
        <w:t>A</w:t>
      </w:r>
      <w:r>
        <w:rPr>
          <w:rFonts w:cs="Calibri" w:hAnsi="Calibri" w:eastAsia="Calibri" w:ascii="Calibri"/>
          <w:b/>
          <w:color w:val="7E7E7E"/>
          <w:spacing w:val="-15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7E7E7E"/>
          <w:spacing w:val="20"/>
          <w:w w:val="100"/>
          <w:sz w:val="13"/>
          <w:szCs w:val="13"/>
        </w:rPr>
        <w:t>DM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I</w:t>
      </w:r>
      <w:r>
        <w:rPr>
          <w:rFonts w:cs="Calibri" w:hAnsi="Calibri" w:eastAsia="Calibri" w:ascii="Calibri"/>
          <w:b/>
          <w:color w:val="7E7E7E"/>
          <w:spacing w:val="-11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N</w:t>
      </w:r>
      <w:r>
        <w:rPr>
          <w:rFonts w:cs="Calibri" w:hAnsi="Calibri" w:eastAsia="Calibri" w:ascii="Calibri"/>
          <w:b/>
          <w:color w:val="7E7E7E"/>
          <w:spacing w:val="-10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I</w:t>
      </w:r>
      <w:r>
        <w:rPr>
          <w:rFonts w:cs="Calibri" w:hAnsi="Calibri" w:eastAsia="Calibri" w:ascii="Calibri"/>
          <w:b/>
          <w:color w:val="7E7E7E"/>
          <w:spacing w:val="-9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S</w:t>
      </w:r>
      <w:r>
        <w:rPr>
          <w:rFonts w:cs="Calibri" w:hAnsi="Calibri" w:eastAsia="Calibri" w:ascii="Calibri"/>
          <w:b/>
          <w:color w:val="7E7E7E"/>
          <w:spacing w:val="-10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T</w:t>
      </w:r>
      <w:r>
        <w:rPr>
          <w:rFonts w:cs="Calibri" w:hAnsi="Calibri" w:eastAsia="Calibri" w:ascii="Calibri"/>
          <w:b/>
          <w:color w:val="7E7E7E"/>
          <w:spacing w:val="-10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R</w:t>
      </w:r>
      <w:r>
        <w:rPr>
          <w:rFonts w:cs="Calibri" w:hAnsi="Calibri" w:eastAsia="Calibri" w:ascii="Calibri"/>
          <w:b/>
          <w:color w:val="7E7E7E"/>
          <w:spacing w:val="-10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A</w:t>
      </w:r>
      <w:r>
        <w:rPr>
          <w:rFonts w:cs="Calibri" w:hAnsi="Calibri" w:eastAsia="Calibri" w:ascii="Calibri"/>
          <w:b/>
          <w:color w:val="7E7E7E"/>
          <w:spacing w:val="-10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T</w:t>
      </w:r>
      <w:r>
        <w:rPr>
          <w:rFonts w:cs="Calibri" w:hAnsi="Calibri" w:eastAsia="Calibri" w:ascii="Calibri"/>
          <w:b/>
          <w:color w:val="7E7E7E"/>
          <w:spacing w:val="-10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I</w:t>
      </w:r>
      <w:r>
        <w:rPr>
          <w:rFonts w:cs="Calibri" w:hAnsi="Calibri" w:eastAsia="Calibri" w:ascii="Calibri"/>
          <w:b/>
          <w:color w:val="7E7E7E"/>
          <w:spacing w:val="-9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20"/>
          <w:w w:val="100"/>
          <w:sz w:val="13"/>
          <w:szCs w:val="13"/>
        </w:rPr>
        <w:t>O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N</w:t>
      </w:r>
      <w:r>
        <w:rPr>
          <w:rFonts w:cs="Calibri" w:hAnsi="Calibri" w:eastAsia="Calibri" w:ascii="Calibri"/>
          <w:b/>
          <w:color w:val="7E7E7E"/>
          <w:spacing w:val="-8"/>
          <w:w w:val="100"/>
          <w:sz w:val="13"/>
          <w:szCs w:val="13"/>
        </w:rPr>
        <w:t> </w:t>
      </w:r>
      <w:r>
        <w:rPr>
          <w:rFonts w:cs="Calibri" w:hAnsi="Calibri" w:eastAsia="Calibri" w:ascii="Calibri"/>
          <w:color w:val="000000"/>
          <w:spacing w:val="-2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  </w:t>
      </w:r>
      <w:r>
        <w:rPr>
          <w:rFonts w:cs="Calibri" w:hAnsi="Calibri" w:eastAsia="Calibri" w:ascii="Calibri"/>
          <w:color w:val="000000"/>
          <w:spacing w:val="1"/>
          <w:w w:val="23"/>
          <w:sz w:val="16"/>
          <w:szCs w:val="16"/>
        </w:rPr>
        <w:t> </w:t>
      </w:r>
      <w:r>
        <w:rPr>
          <w:rFonts w:cs="Calibri" w:hAnsi="Calibri" w:eastAsia="Calibri" w:ascii="Calibri"/>
          <w:color w:val="000000"/>
          <w:spacing w:val="0"/>
          <w:w w:val="23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1"/>
          <w:w w:val="72"/>
          <w:sz w:val="16"/>
          <w:szCs w:val="16"/>
        </w:rPr>
        <w:t>Run</w:t>
      </w:r>
      <w:r>
        <w:rPr>
          <w:rFonts w:cs="Calibri" w:hAnsi="Calibri" w:eastAsia="Calibri" w:ascii="Calibri"/>
          <w:color w:val="000000"/>
          <w:spacing w:val="1"/>
          <w:w w:val="72"/>
          <w:sz w:val="16"/>
          <w:szCs w:val="16"/>
        </w:rPr>
        <w:t>   </w:t>
      </w:r>
      <w:r>
        <w:rPr>
          <w:rFonts w:cs="Calibri" w:hAnsi="Calibri" w:eastAsia="Calibri" w:ascii="Calibri"/>
          <w:color w:val="000000"/>
          <w:spacing w:val="0"/>
          <w:w w:val="72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color w:val="000000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color w:val="000000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1"/>
          <w:w w:val="99"/>
          <w:sz w:val="16"/>
          <w:szCs w:val="16"/>
        </w:rPr>
        <w:t>fu</w:t>
      </w:r>
      <w:r>
        <w:rPr>
          <w:rFonts w:cs="Calibri" w:hAnsi="Calibri" w:eastAsia="Calibri" w:ascii="Calibri"/>
          <w:color w:val="000000"/>
          <w:spacing w:val="0"/>
          <w:w w:val="99"/>
          <w:sz w:val="16"/>
          <w:szCs w:val="16"/>
        </w:rPr>
        <w:t>ll</w:t>
      </w:r>
      <w:r>
        <w:rPr>
          <w:rFonts w:cs="Calibri" w:hAnsi="Calibri" w:eastAsia="Calibri" w:ascii="Calibri"/>
          <w:color w:val="000000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color w:val="000000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1"/>
          <w:w w:val="99"/>
          <w:sz w:val="16"/>
          <w:szCs w:val="16"/>
        </w:rPr>
        <w:t>de</w:t>
      </w:r>
      <w:r>
        <w:rPr>
          <w:rFonts w:cs="Calibri" w:hAnsi="Calibri" w:eastAsia="Calibri" w:ascii="Calibri"/>
          <w:color w:val="000000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color w:val="000000"/>
          <w:spacing w:val="1"/>
          <w:w w:val="99"/>
          <w:sz w:val="16"/>
          <w:szCs w:val="16"/>
        </w:rPr>
        <w:t>k</w:t>
      </w:r>
      <w:r>
        <w:rPr>
          <w:rFonts w:cs="Calibri" w:hAnsi="Calibri" w:eastAsia="Calibri" w:ascii="Calibri"/>
          <w:color w:val="000000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color w:val="000000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before="1"/>
      </w:pPr>
      <w:r>
        <w:rPr>
          <w:rFonts w:cs="Calibri" w:hAnsi="Calibri" w:eastAsia="Calibri" w:ascii="Calibri"/>
          <w:spacing w:val="1"/>
          <w:w w:val="99"/>
          <w:sz w:val="16"/>
          <w:szCs w:val="16"/>
        </w:rPr>
        <w:t>th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44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4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4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bo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h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2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and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ru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ent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64"/>
          <w:sz w:val="16"/>
          <w:szCs w:val="16"/>
        </w:rPr>
        <w:t>nd</w:t>
      </w:r>
      <w:r>
        <w:rPr>
          <w:rFonts w:cs="Calibri" w:hAnsi="Calibri" w:eastAsia="Calibri" w:ascii="Calibri"/>
          <w:spacing w:val="1"/>
          <w:w w:val="6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6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2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bu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si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v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opm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ent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of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te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40"/>
          <w:sz w:val="16"/>
          <w:szCs w:val="16"/>
        </w:rPr>
        <w:t>.</w:t>
      </w:r>
      <w:r>
        <w:rPr>
          <w:rFonts w:cs="Calibri" w:hAnsi="Calibri" w:eastAsia="Calibri" w:ascii="Calibri"/>
          <w:spacing w:val="0"/>
          <w:w w:val="4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40"/>
          <w:sz w:val="16"/>
          <w:szCs w:val="16"/>
        </w:rPr>
        <w:t> </w:t>
      </w:r>
      <w:r>
        <w:rPr>
          <w:rFonts w:cs="Calibri" w:hAnsi="Calibri" w:eastAsia="Calibri" w:ascii="Calibri"/>
          <w:spacing w:val="12"/>
          <w:w w:val="4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before="6"/>
        <w:ind w:left="144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    </w:t>
      </w:r>
      <w:r>
        <w:rPr>
          <w:rFonts w:cs="Times New Roman" w:hAnsi="Times New Roman" w:eastAsia="Times New Roman" w:ascii="Times New Roman"/>
          <w:spacing w:val="27"/>
          <w:w w:val="13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P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aced</w:t>
      </w:r>
      <w:r>
        <w:rPr>
          <w:rFonts w:cs="Calibri" w:hAnsi="Calibri" w:eastAsia="Calibri" w:ascii="Calibri"/>
          <w:spacing w:val="-14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ver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64"/>
          <w:sz w:val="16"/>
          <w:szCs w:val="16"/>
        </w:rPr>
        <w:t>85</w:t>
      </w:r>
      <w:r>
        <w:rPr>
          <w:rFonts w:cs="Calibri" w:hAnsi="Calibri" w:eastAsia="Calibri" w:ascii="Calibri"/>
          <w:spacing w:val="1"/>
          <w:w w:val="6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6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47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47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47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ti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,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H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u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eso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u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rces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,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rke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ti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ng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,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Acco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u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age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47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47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47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49"/>
          <w:sz w:val="16"/>
          <w:szCs w:val="16"/>
        </w:rPr>
        <w:t>y</w:t>
      </w:r>
      <w:r>
        <w:rPr>
          <w:rFonts w:cs="Calibri" w:hAnsi="Calibri" w:eastAsia="Calibri" w:ascii="Calibri"/>
          <w:spacing w:val="1"/>
          <w:w w:val="49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49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u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-2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Prem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er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before="1"/>
        <w:ind w:left="504"/>
      </w:pPr>
      <w:r>
        <w:rPr>
          <w:rFonts w:cs="Calibri" w:hAnsi="Calibri" w:eastAsia="Calibri" w:ascii="Calibri"/>
          <w:spacing w:val="1"/>
          <w:w w:val="100"/>
          <w:sz w:val="16"/>
          <w:szCs w:val="16"/>
        </w:rPr>
        <w:t>an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spacing w:val="-13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fill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ed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64"/>
          <w:sz w:val="16"/>
          <w:szCs w:val="16"/>
        </w:rPr>
        <w:t>27</w:t>
      </w:r>
      <w:r>
        <w:rPr>
          <w:rFonts w:cs="Calibri" w:hAnsi="Calibri" w:eastAsia="Calibri" w:ascii="Calibri"/>
          <w:spacing w:val="1"/>
          <w:w w:val="6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6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en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33"/>
          <w:sz w:val="16"/>
          <w:szCs w:val="16"/>
        </w:rPr>
        <w:t>-­‐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ect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q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u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iti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ns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.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before="11"/>
        <w:ind w:left="144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    </w:t>
      </w:r>
      <w:r>
        <w:rPr>
          <w:rFonts w:cs="Times New Roman" w:hAnsi="Times New Roman" w:eastAsia="Times New Roman" w:ascii="Times New Roman"/>
          <w:spacing w:val="27"/>
          <w:w w:val="13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Con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si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ent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y</w:t>
      </w:r>
      <w:r>
        <w:rPr>
          <w:rFonts w:cs="Calibri" w:hAnsi="Calibri" w:eastAsia="Calibri" w:ascii="Calibri"/>
          <w:spacing w:val="-10"/>
          <w:w w:val="99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ru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d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2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nd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v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dua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for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po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si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on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tha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w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mor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f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f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cu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to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w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h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44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4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4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aty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to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u</w:t>
      </w:r>
      <w:r>
        <w:rPr>
          <w:rFonts w:cs="Calibri" w:hAnsi="Calibri" w:eastAsia="Calibri" w:ascii="Calibri"/>
          <w:spacing w:val="1"/>
          <w:w w:val="45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45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45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v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to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ure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th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44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44"/>
          <w:sz w:val="16"/>
          <w:szCs w:val="16"/>
        </w:rPr>
        <w:t>   </w:t>
      </w:r>
      <w:r>
        <w:rPr>
          <w:rFonts w:cs="Calibri" w:hAnsi="Calibri" w:eastAsia="Calibri" w:ascii="Calibri"/>
          <w:spacing w:val="1"/>
          <w:w w:val="4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lineRule="exact" w:line="180"/>
        <w:ind w:left="504"/>
      </w:pPr>
      <w:r>
        <w:rPr>
          <w:rFonts w:cs="Calibri" w:hAnsi="Calibri" w:eastAsia="Calibri" w:ascii="Calibri"/>
          <w:spacing w:val="1"/>
          <w:w w:val="100"/>
          <w:sz w:val="16"/>
          <w:szCs w:val="16"/>
        </w:rPr>
        <w:t>th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spacing w:val="-12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44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4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4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w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fu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y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erv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th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44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4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4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y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b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illi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g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w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ere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x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g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x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ctat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2"/>
          <w:w w:val="99"/>
          <w:sz w:val="16"/>
          <w:szCs w:val="16"/>
        </w:rPr>
        <w:t>.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16"/>
          <w:szCs w:val="16"/>
        </w:rPr>
        <w:tabs>
          <w:tab w:pos="500" w:val="left"/>
        </w:tabs>
        <w:jc w:val="left"/>
        <w:spacing w:before="12" w:lineRule="exact" w:line="180"/>
        <w:ind w:left="504" w:right="788" w:hanging="360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Not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ab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-10"/>
          <w:w w:val="99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en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f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f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enc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: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Founde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Fund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,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Kho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sl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Ven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u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,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The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x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ande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Group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,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Popch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ps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,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71"/>
          <w:sz w:val="16"/>
          <w:szCs w:val="16"/>
        </w:rPr>
        <w:t>ond</w:t>
      </w:r>
      <w:r>
        <w:rPr>
          <w:rFonts w:cs="Calibri" w:hAnsi="Calibri" w:eastAsia="Calibri" w:ascii="Calibri"/>
          <w:spacing w:val="1"/>
          <w:w w:val="71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71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Food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s,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H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W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er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,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Ge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h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,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k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h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u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g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h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,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g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,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u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h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fi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b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h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f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2"/>
          <w:w w:val="99"/>
          <w:sz w:val="16"/>
          <w:szCs w:val="16"/>
        </w:rPr>
        <w:t>.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16"/>
          <w:szCs w:val="16"/>
        </w:rPr>
        <w:tabs>
          <w:tab w:pos="500" w:val="left"/>
        </w:tabs>
        <w:jc w:val="left"/>
        <w:spacing w:before="1"/>
        <w:ind w:left="504" w:right="155" w:hanging="360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Be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-10"/>
          <w:w w:val="99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2</w:t>
      </w:r>
      <w:r>
        <w:rPr>
          <w:rFonts w:cs="Calibri" w:hAnsi="Calibri" w:eastAsia="Calibri" w:ascii="Calibri"/>
          <w:spacing w:val="2"/>
          <w:w w:val="106"/>
          <w:position w:val="8"/>
          <w:sz w:val="10"/>
          <w:szCs w:val="10"/>
        </w:rPr>
        <w:t>nd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h</w:t>
      </w:r>
      <w:r>
        <w:rPr>
          <w:rFonts w:cs="Calibri" w:hAnsi="Calibri" w:eastAsia="Calibri" w:ascii="Calibri"/>
          <w:spacing w:val="0"/>
          <w:w w:val="99"/>
          <w:position w:val="0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ghe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b</w:t>
      </w:r>
      <w:r>
        <w:rPr>
          <w:rFonts w:cs="Calibri" w:hAnsi="Calibri" w:eastAsia="Calibri" w:ascii="Calibri"/>
          <w:spacing w:val="0"/>
          <w:w w:val="99"/>
          <w:position w:val="0"/>
          <w:sz w:val="16"/>
          <w:szCs w:val="16"/>
        </w:rPr>
        <w:t>ill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r</w:t>
      </w:r>
      <w:r>
        <w:rPr>
          <w:rFonts w:cs="Calibri" w:hAnsi="Calibri" w:eastAsia="Calibri" w:ascii="Calibri"/>
          <w:spacing w:val="0"/>
          <w:w w:val="99"/>
          <w:position w:val="0"/>
          <w:sz w:val="16"/>
          <w:szCs w:val="16"/>
        </w:rPr>
        <w:t>,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position w:val="0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52"/>
          <w:position w:val="0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52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2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the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f</w:t>
      </w:r>
      <w:r>
        <w:rPr>
          <w:rFonts w:cs="Calibri" w:hAnsi="Calibri" w:eastAsia="Calibri" w:ascii="Calibri"/>
          <w:spacing w:val="0"/>
          <w:w w:val="99"/>
          <w:position w:val="0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m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f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r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position w:val="0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tha</w:t>
      </w:r>
      <w:r>
        <w:rPr>
          <w:rFonts w:cs="Calibri" w:hAnsi="Calibri" w:eastAsia="Calibri" w:ascii="Calibri"/>
          <w:spacing w:val="1"/>
          <w:w w:val="52"/>
          <w:position w:val="0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52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2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one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y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r</w:t>
      </w:r>
      <w:r>
        <w:rPr>
          <w:rFonts w:cs="Calibri" w:hAnsi="Calibri" w:eastAsia="Calibri" w:ascii="Calibri"/>
          <w:spacing w:val="0"/>
          <w:w w:val="99"/>
          <w:position w:val="0"/>
          <w:sz w:val="16"/>
          <w:szCs w:val="16"/>
        </w:rPr>
        <w:t>’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99"/>
          <w:position w:val="0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64"/>
          <w:position w:val="0"/>
          <w:sz w:val="16"/>
          <w:szCs w:val="16"/>
        </w:rPr>
        <w:t>nd</w:t>
      </w:r>
      <w:r>
        <w:rPr>
          <w:rFonts w:cs="Calibri" w:hAnsi="Calibri" w:eastAsia="Calibri" w:ascii="Calibri"/>
          <w:spacing w:val="1"/>
          <w:w w:val="6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6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w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the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f</w:t>
      </w:r>
      <w:r>
        <w:rPr>
          <w:rFonts w:cs="Calibri" w:hAnsi="Calibri" w:eastAsia="Calibri" w:ascii="Calibri"/>
          <w:spacing w:val="0"/>
          <w:w w:val="99"/>
          <w:position w:val="0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52"/>
          <w:position w:val="0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52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2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52"/>
          <w:position w:val="0"/>
          <w:sz w:val="16"/>
          <w:szCs w:val="16"/>
        </w:rPr>
        <w:t>h</w:t>
      </w:r>
      <w:r>
        <w:rPr>
          <w:rFonts w:cs="Calibri" w:hAnsi="Calibri" w:eastAsia="Calibri" w:ascii="Calibri"/>
          <w:spacing w:val="1"/>
          <w:w w:val="52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2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the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P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99"/>
          <w:position w:val="0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dent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C</w:t>
      </w:r>
      <w:r>
        <w:rPr>
          <w:rFonts w:cs="Calibri" w:hAnsi="Calibri" w:eastAsia="Calibri" w:ascii="Calibri"/>
          <w:spacing w:val="0"/>
          <w:w w:val="99"/>
          <w:position w:val="0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64"/>
          <w:position w:val="0"/>
          <w:sz w:val="16"/>
          <w:szCs w:val="16"/>
        </w:rPr>
        <w:t>ub</w:t>
      </w:r>
      <w:r>
        <w:rPr>
          <w:rFonts w:cs="Calibri" w:hAnsi="Calibri" w:eastAsia="Calibri" w:ascii="Calibri"/>
          <w:spacing w:val="1"/>
          <w:w w:val="6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6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goa</w:t>
      </w:r>
      <w:r>
        <w:rPr>
          <w:rFonts w:cs="Calibri" w:hAnsi="Calibri" w:eastAsia="Calibri" w:ascii="Calibri"/>
          <w:spacing w:val="0"/>
          <w:w w:val="99"/>
          <w:position w:val="0"/>
          <w:sz w:val="16"/>
          <w:szCs w:val="16"/>
        </w:rPr>
        <w:t>l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position w:val="0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52"/>
          <w:position w:val="0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52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2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2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0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0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8</w:t>
      </w:r>
      <w:r>
        <w:rPr>
          <w:rFonts w:cs="Calibri" w:hAnsi="Calibri" w:eastAsia="Calibri" w:ascii="Calibri"/>
          <w:spacing w:val="0"/>
          <w:w w:val="99"/>
          <w:position w:val="0"/>
          <w:sz w:val="16"/>
          <w:szCs w:val="16"/>
        </w:rPr>
        <w:t>;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co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ns</w:t>
      </w:r>
      <w:r>
        <w:rPr>
          <w:rFonts w:cs="Calibri" w:hAnsi="Calibri" w:eastAsia="Calibri" w:ascii="Calibri"/>
          <w:spacing w:val="0"/>
          <w:w w:val="99"/>
          <w:position w:val="0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99"/>
          <w:position w:val="0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99"/>
          <w:position w:val="0"/>
          <w:sz w:val="16"/>
          <w:szCs w:val="16"/>
        </w:rPr>
        <w:t>tl</w:t>
      </w:r>
      <w:r>
        <w:rPr>
          <w:rFonts w:cs="Calibri" w:hAnsi="Calibri" w:eastAsia="Calibri" w:ascii="Calibri"/>
          <w:spacing w:val="1"/>
          <w:w w:val="49"/>
          <w:position w:val="0"/>
          <w:sz w:val="16"/>
          <w:szCs w:val="16"/>
        </w:rPr>
        <w:t>y</w:t>
      </w:r>
      <w:r>
        <w:rPr>
          <w:rFonts w:cs="Calibri" w:hAnsi="Calibri" w:eastAsia="Calibri" w:ascii="Calibri"/>
          <w:spacing w:val="1"/>
          <w:w w:val="49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49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b</w:t>
      </w:r>
      <w:r>
        <w:rPr>
          <w:rFonts w:cs="Calibri" w:hAnsi="Calibri" w:eastAsia="Calibri" w:ascii="Calibri"/>
          <w:spacing w:val="0"/>
          <w:w w:val="99"/>
          <w:position w:val="0"/>
          <w:sz w:val="16"/>
          <w:szCs w:val="16"/>
        </w:rPr>
        <w:t>ill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d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ove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r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2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5</w:t>
      </w:r>
      <w:r>
        <w:rPr>
          <w:rFonts w:cs="Calibri" w:hAnsi="Calibri" w:eastAsia="Calibri" w:ascii="Calibri"/>
          <w:spacing w:val="1"/>
          <w:w w:val="49"/>
          <w:position w:val="0"/>
          <w:sz w:val="16"/>
          <w:szCs w:val="16"/>
        </w:rPr>
        <w:t>k</w:t>
      </w:r>
      <w:r>
        <w:rPr>
          <w:rFonts w:cs="Calibri" w:hAnsi="Calibri" w:eastAsia="Calibri" w:ascii="Calibri"/>
          <w:spacing w:val="1"/>
          <w:w w:val="49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49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99"/>
          <w:position w:val="0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h</w:t>
      </w:r>
      <w:r>
        <w:rPr>
          <w:rFonts w:cs="Calibri" w:hAnsi="Calibri" w:eastAsia="Calibri" w:ascii="Calibri"/>
          <w:spacing w:val="0"/>
          <w:w w:val="99"/>
          <w:position w:val="0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49"/>
          <w:position w:val="0"/>
          <w:sz w:val="16"/>
          <w:szCs w:val="16"/>
        </w:rPr>
        <w:t>y</w:t>
      </w:r>
      <w:r>
        <w:rPr>
          <w:rFonts w:cs="Calibri" w:hAnsi="Calibri" w:eastAsia="Calibri" w:ascii="Calibri"/>
          <w:spacing w:val="1"/>
          <w:w w:val="49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49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w</w:t>
      </w:r>
      <w:r>
        <w:rPr>
          <w:rFonts w:cs="Calibri" w:hAnsi="Calibri" w:eastAsia="Calibri" w:ascii="Calibri"/>
          <w:spacing w:val="0"/>
          <w:w w:val="99"/>
          <w:position w:val="0"/>
          <w:sz w:val="16"/>
          <w:szCs w:val="16"/>
        </w:rPr>
        <w:t>it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h</w:t>
      </w:r>
      <w:r>
        <w:rPr>
          <w:rFonts w:cs="Calibri" w:hAnsi="Calibri" w:eastAsia="Calibri" w:ascii="Calibri"/>
          <w:spacing w:val="0"/>
          <w:w w:val="99"/>
          <w:position w:val="0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position w:val="0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h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position w:val="0"/>
          <w:sz w:val="16"/>
          <w:szCs w:val="16"/>
        </w:rPr>
        <w:t>fi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rs</w:t>
      </w:r>
      <w:r>
        <w:rPr>
          <w:rFonts w:cs="Calibri" w:hAnsi="Calibri" w:eastAsia="Calibri" w:ascii="Calibri"/>
          <w:spacing w:val="0"/>
          <w:w w:val="99"/>
          <w:position w:val="0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position w:val="0"/>
          <w:sz w:val="16"/>
          <w:szCs w:val="16"/>
        </w:rPr>
        <w:t>f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u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r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99"/>
          <w:position w:val="0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h</w:t>
      </w:r>
      <w:r>
        <w:rPr>
          <w:rFonts w:cs="Calibri" w:hAnsi="Calibri" w:eastAsia="Calibri" w:ascii="Calibri"/>
          <w:spacing w:val="1"/>
          <w:w w:val="47"/>
          <w:position w:val="0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47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47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o</w:t>
      </w:r>
      <w:r>
        <w:rPr>
          <w:rFonts w:cs="Calibri" w:hAnsi="Calibri" w:eastAsia="Calibri" w:ascii="Calibri"/>
          <w:spacing w:val="0"/>
          <w:w w:val="99"/>
          <w:position w:val="0"/>
          <w:sz w:val="16"/>
          <w:szCs w:val="16"/>
        </w:rPr>
        <w:t>f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p</w:t>
      </w:r>
      <w:r>
        <w:rPr>
          <w:rFonts w:cs="Calibri" w:hAnsi="Calibri" w:eastAsia="Calibri" w:ascii="Calibri"/>
          <w:spacing w:val="0"/>
          <w:w w:val="99"/>
          <w:position w:val="0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oym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99"/>
          <w:position w:val="0"/>
          <w:sz w:val="16"/>
          <w:szCs w:val="16"/>
        </w:rPr>
        <w:t>t,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acco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p</w:t>
      </w:r>
      <w:r>
        <w:rPr>
          <w:rFonts w:cs="Calibri" w:hAnsi="Calibri" w:eastAsia="Calibri" w:ascii="Calibri"/>
          <w:spacing w:val="0"/>
          <w:w w:val="99"/>
          <w:position w:val="0"/>
          <w:sz w:val="16"/>
          <w:szCs w:val="16"/>
        </w:rPr>
        <w:t>li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sh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99"/>
          <w:position w:val="0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position w:val="0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h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a</w:t>
      </w:r>
      <w:r>
        <w:rPr>
          <w:rFonts w:cs="Calibri" w:hAnsi="Calibri" w:eastAsia="Calibri" w:ascii="Calibri"/>
          <w:spacing w:val="0"/>
          <w:w w:val="99"/>
          <w:position w:val="0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nsu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d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position w:val="0"/>
          <w:sz w:val="16"/>
          <w:szCs w:val="16"/>
        </w:rPr>
        <w:t>I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ake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position w:val="0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h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c</w:t>
      </w:r>
      <w:r>
        <w:rPr>
          <w:rFonts w:cs="Calibri" w:hAnsi="Calibri" w:eastAsia="Calibri" w:ascii="Calibri"/>
          <w:spacing w:val="-2"/>
          <w:w w:val="99"/>
          <w:position w:val="0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veted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an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nua</w:t>
      </w:r>
      <w:r>
        <w:rPr>
          <w:rFonts w:cs="Calibri" w:hAnsi="Calibri" w:eastAsia="Calibri" w:ascii="Calibri"/>
          <w:spacing w:val="0"/>
          <w:w w:val="99"/>
          <w:position w:val="0"/>
          <w:sz w:val="16"/>
          <w:szCs w:val="16"/>
        </w:rPr>
        <w:t>l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P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99"/>
          <w:position w:val="0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dent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C</w:t>
      </w:r>
      <w:r>
        <w:rPr>
          <w:rFonts w:cs="Calibri" w:hAnsi="Calibri" w:eastAsia="Calibri" w:ascii="Calibri"/>
          <w:spacing w:val="0"/>
          <w:w w:val="99"/>
          <w:position w:val="0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64"/>
          <w:position w:val="0"/>
          <w:sz w:val="16"/>
          <w:szCs w:val="16"/>
        </w:rPr>
        <w:t>ub</w:t>
      </w:r>
      <w:r>
        <w:rPr>
          <w:rFonts w:cs="Calibri" w:hAnsi="Calibri" w:eastAsia="Calibri" w:ascii="Calibri"/>
          <w:spacing w:val="1"/>
          <w:w w:val="6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6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for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2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0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0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7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64"/>
          <w:position w:val="0"/>
          <w:sz w:val="16"/>
          <w:szCs w:val="16"/>
        </w:rPr>
        <w:t>on</w:t>
      </w:r>
      <w:r>
        <w:rPr>
          <w:rFonts w:cs="Calibri" w:hAnsi="Calibri" w:eastAsia="Calibri" w:ascii="Calibri"/>
          <w:spacing w:val="1"/>
          <w:w w:val="6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6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a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pror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52"/>
          <w:position w:val="0"/>
          <w:sz w:val="16"/>
          <w:szCs w:val="16"/>
        </w:rPr>
        <w:t>d</w:t>
      </w:r>
      <w:r>
        <w:rPr>
          <w:rFonts w:cs="Calibri" w:hAnsi="Calibri" w:eastAsia="Calibri" w:ascii="Calibri"/>
          <w:spacing w:val="1"/>
          <w:w w:val="52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2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ba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99"/>
          <w:position w:val="0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position w:val="0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99"/>
          <w:position w:val="0"/>
          <w:sz w:val="16"/>
          <w:szCs w:val="16"/>
        </w:rPr>
        <w:t>.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position w:val="0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100"/>
          <w:position w:val="0"/>
          <w:sz w:val="16"/>
          <w:szCs w:val="16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before="11"/>
        <w:ind w:left="144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    </w:t>
      </w:r>
      <w:r>
        <w:rPr>
          <w:rFonts w:cs="Times New Roman" w:hAnsi="Times New Roman" w:eastAsia="Times New Roman" w:ascii="Times New Roman"/>
          <w:spacing w:val="27"/>
          <w:w w:val="13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B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ill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d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2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en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$396,</w:t>
      </w:r>
      <w:r>
        <w:rPr>
          <w:rFonts w:cs="Calibri" w:hAnsi="Calibri" w:eastAsia="Calibri" w:ascii="Calibri"/>
          <w:spacing w:val="1"/>
          <w:w w:val="71"/>
          <w:sz w:val="16"/>
          <w:szCs w:val="16"/>
        </w:rPr>
        <w:t>000</w:t>
      </w:r>
      <w:r>
        <w:rPr>
          <w:rFonts w:cs="Calibri" w:hAnsi="Calibri" w:eastAsia="Calibri" w:ascii="Calibri"/>
          <w:spacing w:val="1"/>
          <w:w w:val="71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71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for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2008,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w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h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2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2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v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g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y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en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f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76"/>
          <w:sz w:val="16"/>
          <w:szCs w:val="16"/>
        </w:rPr>
        <w:t>ound</w:t>
      </w:r>
      <w:r>
        <w:rPr>
          <w:rFonts w:cs="Calibri" w:hAnsi="Calibri" w:eastAsia="Calibri" w:ascii="Calibri"/>
          <w:spacing w:val="1"/>
          <w:w w:val="76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76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57k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y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/12k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f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.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before="6"/>
        <w:ind w:left="144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    </w:t>
      </w:r>
      <w:r>
        <w:rPr>
          <w:rFonts w:cs="Times New Roman" w:hAnsi="Times New Roman" w:eastAsia="Times New Roman" w:ascii="Times New Roman"/>
          <w:spacing w:val="27"/>
          <w:w w:val="13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Brough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-10"/>
          <w:w w:val="99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2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$150,</w:t>
      </w:r>
      <w:r>
        <w:rPr>
          <w:rFonts w:cs="Calibri" w:hAnsi="Calibri" w:eastAsia="Calibri" w:ascii="Calibri"/>
          <w:spacing w:val="1"/>
          <w:w w:val="71"/>
          <w:sz w:val="16"/>
          <w:szCs w:val="16"/>
        </w:rPr>
        <w:t>000</w:t>
      </w:r>
      <w:r>
        <w:rPr>
          <w:rFonts w:cs="Calibri" w:hAnsi="Calibri" w:eastAsia="Calibri" w:ascii="Calibri"/>
          <w:spacing w:val="1"/>
          <w:w w:val="71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71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f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b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ill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ab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bus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for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the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Sa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ru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ng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64"/>
          <w:sz w:val="16"/>
          <w:szCs w:val="16"/>
        </w:rPr>
        <w:t>nd</w:t>
      </w:r>
      <w:r>
        <w:rPr>
          <w:rFonts w:cs="Calibri" w:hAnsi="Calibri" w:eastAsia="Calibri" w:ascii="Calibri"/>
          <w:spacing w:val="1"/>
          <w:w w:val="6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6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d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2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ov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2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he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coun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2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ager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.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before="11"/>
        <w:ind w:left="144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    </w:t>
      </w:r>
      <w:r>
        <w:rPr>
          <w:rFonts w:cs="Times New Roman" w:hAnsi="Times New Roman" w:eastAsia="Times New Roman" w:ascii="Times New Roman"/>
          <w:spacing w:val="27"/>
          <w:w w:val="13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d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2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64"/>
          <w:sz w:val="16"/>
          <w:szCs w:val="16"/>
        </w:rPr>
        <w:t>nd</w:t>
      </w:r>
      <w:r>
        <w:rPr>
          <w:rFonts w:cs="Calibri" w:hAnsi="Calibri" w:eastAsia="Calibri" w:ascii="Calibri"/>
          <w:spacing w:val="1"/>
          <w:w w:val="6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6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su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ne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d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2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on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h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w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h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2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v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y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ng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ndu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f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compan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ent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wh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h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2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su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d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2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2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epe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bu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si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64"/>
          <w:sz w:val="16"/>
          <w:szCs w:val="16"/>
        </w:rPr>
        <w:t>nd</w:t>
      </w:r>
      <w:r>
        <w:rPr>
          <w:rFonts w:cs="Calibri" w:hAnsi="Calibri" w:eastAsia="Calibri" w:ascii="Calibri"/>
          <w:spacing w:val="1"/>
          <w:w w:val="6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6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con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si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ent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lineRule="exact" w:line="180"/>
        <w:ind w:left="504"/>
      </w:pPr>
      <w:r>
        <w:rPr>
          <w:rFonts w:cs="Calibri" w:hAnsi="Calibri" w:eastAsia="Calibri" w:ascii="Calibri"/>
          <w:spacing w:val="1"/>
          <w:w w:val="99"/>
          <w:sz w:val="16"/>
          <w:szCs w:val="16"/>
        </w:rPr>
        <w:t>referrals</w:t>
      </w:r>
      <w:r>
        <w:rPr>
          <w:rFonts w:cs="Calibri" w:hAnsi="Calibri" w:eastAsia="Calibri" w:ascii="Calibri"/>
          <w:spacing w:val="-10"/>
          <w:w w:val="99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to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oth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45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45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45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b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u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sin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v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u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b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y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aid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clie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nts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.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before="11"/>
        <w:ind w:left="144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    </w:t>
      </w:r>
      <w:r>
        <w:rPr>
          <w:rFonts w:cs="Times New Roman" w:hAnsi="Times New Roman" w:eastAsia="Times New Roman" w:ascii="Times New Roman"/>
          <w:spacing w:val="27"/>
          <w:w w:val="13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Wo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k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-10"/>
          <w:w w:val="99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u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g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u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f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ent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eds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,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g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an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z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ona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ruc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tur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,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com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enda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64"/>
          <w:sz w:val="16"/>
          <w:szCs w:val="16"/>
        </w:rPr>
        <w:t>on</w:t>
      </w:r>
      <w:r>
        <w:rPr>
          <w:rFonts w:cs="Calibri" w:hAnsi="Calibri" w:eastAsia="Calibri" w:ascii="Calibri"/>
          <w:spacing w:val="1"/>
          <w:w w:val="6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6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so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ut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on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s,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64"/>
          <w:sz w:val="16"/>
          <w:szCs w:val="16"/>
        </w:rPr>
        <w:t>nd</w:t>
      </w:r>
      <w:r>
        <w:rPr>
          <w:rFonts w:cs="Calibri" w:hAnsi="Calibri" w:eastAsia="Calibri" w:ascii="Calibri"/>
          <w:spacing w:val="1"/>
          <w:w w:val="64"/>
          <w:sz w:val="16"/>
          <w:szCs w:val="16"/>
        </w:rPr>
        <w:t>   </w:t>
      </w:r>
      <w:r>
        <w:rPr>
          <w:rFonts w:cs="Calibri" w:hAnsi="Calibri" w:eastAsia="Calibri" w:ascii="Calibri"/>
          <w:spacing w:val="1"/>
          <w:w w:val="6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lineRule="exact" w:line="180"/>
        <w:ind w:left="504"/>
      </w:pPr>
      <w:r>
        <w:rPr>
          <w:rFonts w:cs="Calibri" w:hAnsi="Calibri" w:eastAsia="Calibri" w:ascii="Calibri"/>
          <w:spacing w:val="1"/>
          <w:w w:val="99"/>
          <w:sz w:val="16"/>
          <w:szCs w:val="16"/>
        </w:rPr>
        <w:t>co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nsu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lt</w:t>
      </w:r>
      <w:r>
        <w:rPr>
          <w:rFonts w:cs="Calibri" w:hAnsi="Calibri" w:eastAsia="Calibri" w:ascii="Calibri"/>
          <w:spacing w:val="-10"/>
          <w:w w:val="99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h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50"/>
          <w:sz w:val="16"/>
          <w:szCs w:val="16"/>
        </w:rPr>
        <w:t>g</w:t>
      </w:r>
      <w:r>
        <w:rPr>
          <w:rFonts w:cs="Calibri" w:hAnsi="Calibri" w:eastAsia="Calibri" w:ascii="Calibri"/>
          <w:spacing w:val="1"/>
          <w:w w:val="5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62"/>
          <w:sz w:val="16"/>
          <w:szCs w:val="16"/>
        </w:rPr>
        <w:t>gy</w:t>
      </w:r>
      <w:r>
        <w:rPr>
          <w:rFonts w:cs="Calibri" w:hAnsi="Calibri" w:eastAsia="Calibri" w:ascii="Calibri"/>
          <w:spacing w:val="1"/>
          <w:w w:val="62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62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50"/>
          <w:sz w:val="16"/>
          <w:szCs w:val="16"/>
        </w:rPr>
        <w:t>g</w:t>
      </w:r>
      <w:r>
        <w:rPr>
          <w:rFonts w:cs="Calibri" w:hAnsi="Calibri" w:eastAsia="Calibri" w:ascii="Calibri"/>
          <w:spacing w:val="1"/>
          <w:w w:val="5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0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h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50"/>
          <w:sz w:val="16"/>
          <w:szCs w:val="16"/>
        </w:rPr>
        <w:t>g</w:t>
      </w:r>
      <w:r>
        <w:rPr>
          <w:rFonts w:cs="Calibri" w:hAnsi="Calibri" w:eastAsia="Calibri" w:ascii="Calibri"/>
          <w:spacing w:val="1"/>
          <w:w w:val="5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ti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-1"/>
          <w:w w:val="99"/>
          <w:sz w:val="16"/>
          <w:szCs w:val="16"/>
        </w:rPr>
        <w:t>.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before="27"/>
        <w:ind w:left="162"/>
        <w:sectPr>
          <w:type w:val="continuous"/>
          <w:pgSz w:w="12240" w:h="15840"/>
          <w:pgMar w:top="380" w:bottom="280" w:left="440" w:right="440"/>
          <w:cols w:num="2" w:equalWidth="off">
            <w:col w:w="1749" w:space="168"/>
            <w:col w:w="9443"/>
          </w:cols>
        </w:sectPr>
      </w:pP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36"/>
          <w:w w:val="137"/>
          <w:sz w:val="18"/>
          <w:szCs w:val="18"/>
        </w:rPr>
        <w:t> </w:t>
      </w:r>
      <w:r>
        <w:rPr>
          <w:rFonts w:cs="Calibri" w:hAnsi="Calibri" w:eastAsia="Calibri" w:ascii="Calibri"/>
          <w:spacing w:val="-42"/>
          <w:w w:val="137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Wa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q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u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h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Wa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ll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J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u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g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g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h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g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y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.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18"/>
          <w:szCs w:val="18"/>
        </w:rPr>
        <w:jc w:val="left"/>
        <w:spacing w:before="3"/>
        <w:ind w:left="117"/>
      </w:pPr>
      <w:r>
        <w:rPr>
          <w:rFonts w:cs="Calibri" w:hAnsi="Calibri" w:eastAsia="Calibri" w:ascii="Calibri"/>
          <w:spacing w:val="1"/>
          <w:w w:val="100"/>
          <w:sz w:val="18"/>
          <w:szCs w:val="18"/>
        </w:rPr>
        <w:t>exper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t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se.</w:t>
      </w:r>
      <w:r>
        <w:rPr>
          <w:rFonts w:cs="Calibri" w:hAnsi="Calibri" w:eastAsia="Calibri" w:ascii="Calibri"/>
          <w:spacing w:val="2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</w:r>
    </w:p>
    <w:p>
      <w:pPr>
        <w:rPr>
          <w:rFonts w:cs="Calibri" w:hAnsi="Calibri" w:eastAsia="Calibri" w:ascii="Calibri"/>
          <w:sz w:val="18"/>
          <w:szCs w:val="18"/>
        </w:rPr>
        <w:jc w:val="left"/>
        <w:spacing w:before="13" w:lineRule="exact" w:line="180"/>
        <w:ind w:left="117" w:right="-47"/>
      </w:pPr>
      <w:r>
        <w:rPr>
          <w:rFonts w:cs="Calibri" w:hAnsi="Calibri" w:eastAsia="Calibri" w:ascii="Calibri"/>
          <w:spacing w:val="1"/>
          <w:w w:val="100"/>
          <w:position w:val="-2"/>
          <w:sz w:val="18"/>
          <w:szCs w:val="18"/>
        </w:rPr>
        <w:t>Pas</w:t>
      </w:r>
      <w:r>
        <w:rPr>
          <w:rFonts w:cs="Calibri" w:hAnsi="Calibri" w:eastAsia="Calibri" w:ascii="Calibri"/>
          <w:spacing w:val="1"/>
          <w:w w:val="100"/>
          <w:position w:val="-2"/>
          <w:sz w:val="18"/>
          <w:szCs w:val="18"/>
        </w:rPr>
        <w:t>s</w:t>
      </w:r>
      <w:r>
        <w:rPr>
          <w:rFonts w:cs="Calibri" w:hAnsi="Calibri" w:eastAsia="Calibri" w:ascii="Calibri"/>
          <w:spacing w:val="1"/>
          <w:w w:val="100"/>
          <w:position w:val="-2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0"/>
          <w:position w:val="-2"/>
          <w:sz w:val="18"/>
          <w:szCs w:val="18"/>
        </w:rPr>
        <w:t>o</w:t>
      </w:r>
      <w:r>
        <w:rPr>
          <w:rFonts w:cs="Calibri" w:hAnsi="Calibri" w:eastAsia="Calibri" w:ascii="Calibri"/>
          <w:spacing w:val="1"/>
          <w:w w:val="100"/>
          <w:position w:val="-2"/>
          <w:sz w:val="18"/>
          <w:szCs w:val="18"/>
        </w:rPr>
        <w:t>nate,</w:t>
      </w:r>
      <w:r>
        <w:rPr>
          <w:rFonts w:cs="Calibri" w:hAnsi="Calibri" w:eastAsia="Calibri" w:ascii="Calibri"/>
          <w:spacing w:val="24"/>
          <w:w w:val="100"/>
          <w:position w:val="-2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100"/>
          <w:position w:val="-2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position w:val="-2"/>
          <w:sz w:val="18"/>
          <w:szCs w:val="18"/>
        </w:rPr>
        <w:t>et</w:t>
      </w:r>
      <w:r>
        <w:rPr>
          <w:rFonts w:cs="Calibri" w:hAnsi="Calibri" w:eastAsia="Calibri" w:ascii="Calibri"/>
          <w:spacing w:val="1"/>
          <w:w w:val="104"/>
          <w:position w:val="-2"/>
          <w:sz w:val="18"/>
          <w:szCs w:val="18"/>
        </w:rPr>
        <w:t>h</w:t>
      </w:r>
      <w:r>
        <w:rPr>
          <w:rFonts w:cs="Calibri" w:hAnsi="Calibri" w:eastAsia="Calibri" w:ascii="Calibri"/>
          <w:spacing w:val="1"/>
          <w:w w:val="104"/>
          <w:position w:val="-2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4"/>
          <w:position w:val="-2"/>
          <w:sz w:val="18"/>
          <w:szCs w:val="18"/>
        </w:rPr>
        <w:t>cal</w:t>
      </w:r>
      <w:r>
        <w:rPr>
          <w:rFonts w:cs="Calibri" w:hAnsi="Calibri" w:eastAsia="Calibri" w:ascii="Calibri"/>
          <w:spacing w:val="0"/>
          <w:w w:val="26"/>
          <w:position w:val="-2"/>
          <w:sz w:val="18"/>
          <w:szCs w:val="18"/>
        </w:rPr>
        <w:t>   </w:t>
      </w:r>
      <w:r>
        <w:rPr>
          <w:rFonts w:cs="Calibri" w:hAnsi="Calibri" w:eastAsia="Calibri" w:ascii="Calibri"/>
          <w:spacing w:val="0"/>
          <w:w w:val="26"/>
          <w:position w:val="-2"/>
          <w:sz w:val="18"/>
          <w:szCs w:val="18"/>
        </w:rPr>
        <w:t> </w:t>
      </w:r>
      <w:r>
        <w:rPr>
          <w:rFonts w:cs="Calibri" w:hAnsi="Calibri" w:eastAsia="Calibri" w:ascii="Calibri"/>
          <w:spacing w:val="0"/>
          <w:w w:val="100"/>
          <w:position w:val="0"/>
          <w:sz w:val="18"/>
          <w:szCs w:val="18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lineRule="exact" w:line="180"/>
      </w:pPr>
      <w:r>
        <w:br w:type="column"/>
      </w:r>
      <w:r>
        <w:rPr>
          <w:rFonts w:cs="Calibri" w:hAnsi="Calibri" w:eastAsia="Calibri" w:ascii="Calibri"/>
          <w:b/>
          <w:color w:val="7E7E7E"/>
          <w:spacing w:val="20"/>
          <w:w w:val="100"/>
          <w:sz w:val="13"/>
          <w:szCs w:val="13"/>
        </w:rPr>
        <w:t>CO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M</w:t>
      </w:r>
      <w:r>
        <w:rPr>
          <w:rFonts w:cs="Calibri" w:hAnsi="Calibri" w:eastAsia="Calibri" w:ascii="Calibri"/>
          <w:b/>
          <w:color w:val="7E7E7E"/>
          <w:spacing w:val="-12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20"/>
          <w:w w:val="99"/>
          <w:sz w:val="13"/>
          <w:szCs w:val="13"/>
        </w:rPr>
        <w:t>PAN</w:t>
      </w:r>
      <w:r>
        <w:rPr>
          <w:rFonts w:cs="Calibri" w:hAnsi="Calibri" w:eastAsia="Calibri" w:ascii="Calibri"/>
          <w:b/>
          <w:color w:val="7E7E7E"/>
          <w:spacing w:val="0"/>
          <w:w w:val="99"/>
          <w:sz w:val="13"/>
          <w:szCs w:val="13"/>
        </w:rPr>
        <w:t>Y</w:t>
      </w:r>
      <w:r>
        <w:rPr>
          <w:rFonts w:cs="Calibri" w:hAnsi="Calibri" w:eastAsia="Calibri" w:ascii="Calibri"/>
          <w:b/>
          <w:color w:val="7E7E7E"/>
          <w:spacing w:val="-8"/>
          <w:w w:val="99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6"/>
          <w:szCs w:val="16"/>
        </w:rPr>
        <w:t>,</w:t>
      </w:r>
      <w:r>
        <w:rPr>
          <w:rFonts w:cs="Calibri" w:hAnsi="Calibri" w:eastAsia="Calibri" w:ascii="Calibri"/>
          <w:b/>
          <w:color w:val="7E7E7E"/>
          <w:spacing w:val="6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7E7E7E"/>
          <w:spacing w:val="-24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0"/>
          <w:w w:val="24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6"/>
          <w:w w:val="24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20"/>
          <w:w w:val="100"/>
          <w:sz w:val="13"/>
          <w:szCs w:val="13"/>
        </w:rPr>
        <w:t>C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I</w:t>
      </w:r>
      <w:r>
        <w:rPr>
          <w:rFonts w:cs="Calibri" w:hAnsi="Calibri" w:eastAsia="Calibri" w:ascii="Calibri"/>
          <w:b/>
          <w:color w:val="7E7E7E"/>
          <w:spacing w:val="-10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20"/>
          <w:w w:val="100"/>
          <w:sz w:val="13"/>
          <w:szCs w:val="13"/>
        </w:rPr>
        <w:t>T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Y</w:t>
      </w:r>
      <w:r>
        <w:rPr>
          <w:rFonts w:cs="Calibri" w:hAnsi="Calibri" w:eastAsia="Calibri" w:ascii="Calibri"/>
          <w:b/>
          <w:color w:val="7E7E7E"/>
          <w:spacing w:val="-10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6"/>
          <w:szCs w:val="16"/>
        </w:rPr>
        <w:t>,</w:t>
      </w:r>
      <w:r>
        <w:rPr>
          <w:rFonts w:cs="Calibri" w:hAnsi="Calibri" w:eastAsia="Calibri" w:ascii="Calibri"/>
          <w:b/>
          <w:color w:val="7E7E7E"/>
          <w:spacing w:val="6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7E7E7E"/>
          <w:spacing w:val="-24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0"/>
          <w:w w:val="24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6"/>
          <w:w w:val="24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20"/>
          <w:w w:val="100"/>
          <w:sz w:val="13"/>
          <w:szCs w:val="13"/>
        </w:rPr>
        <w:t>S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T</w:t>
      </w:r>
      <w:r>
        <w:rPr>
          <w:rFonts w:cs="Calibri" w:hAnsi="Calibri" w:eastAsia="Calibri" w:ascii="Calibri"/>
          <w:b/>
          <w:color w:val="7E7E7E"/>
          <w:spacing w:val="-10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20"/>
          <w:w w:val="100"/>
          <w:sz w:val="13"/>
          <w:szCs w:val="13"/>
        </w:rPr>
        <w:t>AT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E</w:t>
      </w:r>
      <w:r>
        <w:rPr>
          <w:rFonts w:cs="Calibri" w:hAnsi="Calibri" w:eastAsia="Calibri" w:ascii="Calibri"/>
          <w:b/>
          <w:color w:val="7E7E7E"/>
          <w:spacing w:val="-8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-2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before="1"/>
        <w:ind w:right="-44"/>
      </w:pPr>
      <w:r>
        <w:rPr>
          <w:rFonts w:cs="Calibri" w:hAnsi="Calibri" w:eastAsia="Calibri" w:ascii="Calibri"/>
          <w:b/>
          <w:color w:val="7E7E7E"/>
          <w:w w:val="99"/>
          <w:sz w:val="16"/>
          <w:szCs w:val="16"/>
        </w:rPr>
        <w:t>R</w:t>
      </w:r>
      <w:r>
        <w:rPr>
          <w:rFonts w:cs="Calibri" w:hAnsi="Calibri" w:eastAsia="Calibri" w:ascii="Calibri"/>
          <w:b/>
          <w:color w:val="7E7E7E"/>
          <w:spacing w:val="-15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7E7E7E"/>
          <w:spacing w:val="20"/>
          <w:w w:val="100"/>
          <w:sz w:val="13"/>
          <w:szCs w:val="13"/>
        </w:rPr>
        <w:t>E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C</w:t>
      </w:r>
      <w:r>
        <w:rPr>
          <w:rFonts w:cs="Calibri" w:hAnsi="Calibri" w:eastAsia="Calibri" w:ascii="Calibri"/>
          <w:b/>
          <w:color w:val="7E7E7E"/>
          <w:spacing w:val="-10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20"/>
          <w:w w:val="100"/>
          <w:sz w:val="13"/>
          <w:szCs w:val="13"/>
        </w:rPr>
        <w:t>R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U</w:t>
      </w:r>
      <w:r>
        <w:rPr>
          <w:rFonts w:cs="Calibri" w:hAnsi="Calibri" w:eastAsia="Calibri" w:ascii="Calibri"/>
          <w:b/>
          <w:color w:val="7E7E7E"/>
          <w:spacing w:val="-11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I</w:t>
      </w:r>
      <w:r>
        <w:rPr>
          <w:rFonts w:cs="Calibri" w:hAnsi="Calibri" w:eastAsia="Calibri" w:ascii="Calibri"/>
          <w:b/>
          <w:color w:val="7E7E7E"/>
          <w:spacing w:val="-9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20"/>
          <w:w w:val="100"/>
          <w:sz w:val="13"/>
          <w:szCs w:val="13"/>
        </w:rPr>
        <w:t>T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I</w:t>
      </w:r>
      <w:r>
        <w:rPr>
          <w:rFonts w:cs="Calibri" w:hAnsi="Calibri" w:eastAsia="Calibri" w:ascii="Calibri"/>
          <w:b/>
          <w:color w:val="7E7E7E"/>
          <w:spacing w:val="-10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20"/>
          <w:w w:val="100"/>
          <w:sz w:val="13"/>
          <w:szCs w:val="13"/>
        </w:rPr>
        <w:t>N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G</w:t>
      </w:r>
      <w:r>
        <w:rPr>
          <w:rFonts w:cs="Calibri" w:hAnsi="Calibri" w:eastAsia="Calibri" w:ascii="Calibri"/>
          <w:b/>
          <w:color w:val="7E7E7E"/>
          <w:spacing w:val="10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0"/>
          <w:w w:val="24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6"/>
          <w:w w:val="24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99"/>
          <w:sz w:val="16"/>
          <w:szCs w:val="16"/>
        </w:rPr>
        <w:t>A</w:t>
      </w:r>
      <w:r>
        <w:rPr>
          <w:rFonts w:cs="Calibri" w:hAnsi="Calibri" w:eastAsia="Calibri" w:ascii="Calibri"/>
          <w:b/>
          <w:color w:val="7E7E7E"/>
          <w:spacing w:val="-15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7E7E7E"/>
          <w:spacing w:val="20"/>
          <w:w w:val="100"/>
          <w:sz w:val="13"/>
          <w:szCs w:val="13"/>
        </w:rPr>
        <w:t>SS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O</w:t>
      </w:r>
      <w:r>
        <w:rPr>
          <w:rFonts w:cs="Calibri" w:hAnsi="Calibri" w:eastAsia="Calibri" w:ascii="Calibri"/>
          <w:b/>
          <w:color w:val="7E7E7E"/>
          <w:spacing w:val="-11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C</w:t>
      </w:r>
      <w:r>
        <w:rPr>
          <w:rFonts w:cs="Calibri" w:hAnsi="Calibri" w:eastAsia="Calibri" w:ascii="Calibri"/>
          <w:b/>
          <w:color w:val="7E7E7E"/>
          <w:spacing w:val="-10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I</w:t>
      </w:r>
      <w:r>
        <w:rPr>
          <w:rFonts w:cs="Calibri" w:hAnsi="Calibri" w:eastAsia="Calibri" w:ascii="Calibri"/>
          <w:b/>
          <w:color w:val="7E7E7E"/>
          <w:spacing w:val="-9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A</w:t>
      </w:r>
      <w:r>
        <w:rPr>
          <w:rFonts w:cs="Calibri" w:hAnsi="Calibri" w:eastAsia="Calibri" w:ascii="Calibri"/>
          <w:b/>
          <w:color w:val="7E7E7E"/>
          <w:spacing w:val="-10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T</w:t>
      </w:r>
      <w:r>
        <w:rPr>
          <w:rFonts w:cs="Calibri" w:hAnsi="Calibri" w:eastAsia="Calibri" w:ascii="Calibri"/>
          <w:b/>
          <w:color w:val="7E7E7E"/>
          <w:spacing w:val="-10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E</w:t>
      </w:r>
      <w:r>
        <w:rPr>
          <w:rFonts w:cs="Calibri" w:hAnsi="Calibri" w:eastAsia="Calibri" w:ascii="Calibri"/>
          <w:b/>
          <w:color w:val="7E7E7E"/>
          <w:spacing w:val="-7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-19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lineRule="exact" w:line="180"/>
        <w:sectPr>
          <w:type w:val="continuous"/>
          <w:pgSz w:w="12240" w:h="15840"/>
          <w:pgMar w:top="380" w:bottom="280" w:left="440" w:right="440"/>
          <w:cols w:num="3" w:equalWidth="off">
            <w:col w:w="1520" w:space="397"/>
            <w:col w:w="1766" w:space="3236"/>
            <w:col w:w="4441"/>
          </w:cols>
        </w:sectPr>
      </w:pPr>
      <w:r>
        <w:br w:type="column"/>
      </w:r>
      <w:r>
        <w:rPr>
          <w:rFonts w:cs="Calibri" w:hAnsi="Calibri" w:eastAsia="Calibri" w:ascii="Calibri"/>
          <w:b/>
          <w:color w:val="7E7E7E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b/>
          <w:color w:val="7E7E7E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b/>
          <w:color w:val="7E7E7E"/>
          <w:spacing w:val="0"/>
          <w:w w:val="24"/>
          <w:sz w:val="16"/>
          <w:szCs w:val="16"/>
        </w:rPr>
        <w:t>                                                                                                                                                                                                                 </w:t>
      </w:r>
      <w:r>
        <w:rPr>
          <w:rFonts w:cs="Calibri" w:hAnsi="Calibri" w:eastAsia="Calibri" w:ascii="Calibri"/>
          <w:b/>
          <w:color w:val="7E7E7E"/>
          <w:spacing w:val="2"/>
          <w:w w:val="24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24"/>
          <w:sz w:val="13"/>
          <w:szCs w:val="13"/>
        </w:rPr>
        <w:t>          </w:t>
      </w:r>
      <w:r>
        <w:rPr>
          <w:rFonts w:cs="Calibri" w:hAnsi="Calibri" w:eastAsia="Calibri" w:ascii="Calibri"/>
          <w:b/>
          <w:color w:val="7E7E7E"/>
          <w:spacing w:val="7"/>
          <w:w w:val="24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0"/>
          <w:w w:val="24"/>
          <w:sz w:val="13"/>
          <w:szCs w:val="13"/>
        </w:rPr>
        <w:t>             </w:t>
      </w:r>
      <w:r>
        <w:rPr>
          <w:rFonts w:cs="Calibri" w:hAnsi="Calibri" w:eastAsia="Calibri" w:ascii="Calibri"/>
          <w:b/>
          <w:color w:val="7E7E7E"/>
          <w:spacing w:val="3"/>
          <w:w w:val="24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0"/>
          <w:w w:val="24"/>
          <w:sz w:val="13"/>
          <w:szCs w:val="13"/>
        </w:rPr>
        <w:t>             </w:t>
      </w:r>
      <w:r>
        <w:rPr>
          <w:rFonts w:cs="Calibri" w:hAnsi="Calibri" w:eastAsia="Calibri" w:ascii="Calibri"/>
          <w:b/>
          <w:color w:val="7E7E7E"/>
          <w:spacing w:val="3"/>
          <w:w w:val="24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0"/>
          <w:w w:val="24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6"/>
          <w:w w:val="24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99"/>
          <w:sz w:val="16"/>
          <w:szCs w:val="16"/>
        </w:rPr>
        <w:t>D</w:t>
      </w:r>
      <w:r>
        <w:rPr>
          <w:rFonts w:cs="Calibri" w:hAnsi="Calibri" w:eastAsia="Calibri" w:ascii="Calibri"/>
          <w:b/>
          <w:color w:val="7E7E7E"/>
          <w:spacing w:val="-15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7E7E7E"/>
          <w:spacing w:val="20"/>
          <w:w w:val="100"/>
          <w:sz w:val="13"/>
          <w:szCs w:val="13"/>
        </w:rPr>
        <w:t>AT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E</w:t>
      </w:r>
      <w:r>
        <w:rPr>
          <w:rFonts w:cs="Calibri" w:hAnsi="Calibri" w:eastAsia="Calibri" w:ascii="Calibri"/>
          <w:b/>
          <w:color w:val="7E7E7E"/>
          <w:spacing w:val="-11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33"/>
          <w:sz w:val="16"/>
          <w:szCs w:val="16"/>
        </w:rPr>
        <w:t>-­‐</w:t>
      </w:r>
      <w:r>
        <w:rPr>
          <w:rFonts w:cs="Calibri" w:hAnsi="Calibri" w:eastAsia="Calibri" w:ascii="Calibri"/>
          <w:b/>
          <w:color w:val="7E7E7E"/>
          <w:spacing w:val="-16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7E7E7E"/>
          <w:spacing w:val="20"/>
          <w:w w:val="100"/>
          <w:sz w:val="13"/>
          <w:szCs w:val="13"/>
        </w:rPr>
        <w:t>D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A</w:t>
      </w:r>
      <w:r>
        <w:rPr>
          <w:rFonts w:cs="Calibri" w:hAnsi="Calibri" w:eastAsia="Calibri" w:ascii="Calibri"/>
          <w:b/>
          <w:color w:val="7E7E7E"/>
          <w:spacing w:val="-11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T</w:t>
      </w:r>
      <w:r>
        <w:rPr>
          <w:rFonts w:cs="Calibri" w:hAnsi="Calibri" w:eastAsia="Calibri" w:ascii="Calibri"/>
          <w:b/>
          <w:color w:val="7E7E7E"/>
          <w:spacing w:val="-10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E</w:t>
      </w:r>
      <w:r>
        <w:rPr>
          <w:rFonts w:cs="Calibri" w:hAnsi="Calibri" w:eastAsia="Calibri" w:ascii="Calibri"/>
          <w:b/>
          <w:color w:val="7E7E7E"/>
          <w:spacing w:val="-7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-19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18"/>
          <w:szCs w:val="18"/>
        </w:rPr>
        <w:jc w:val="left"/>
        <w:spacing w:before="40"/>
        <w:ind w:left="117" w:right="-47"/>
      </w:pPr>
      <w:r>
        <w:rPr>
          <w:rFonts w:cs="Calibri" w:hAnsi="Calibri" w:eastAsia="Calibri" w:ascii="Calibri"/>
          <w:spacing w:val="1"/>
          <w:w w:val="100"/>
          <w:sz w:val="18"/>
          <w:szCs w:val="18"/>
        </w:rPr>
        <w:t>an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d</w:t>
      </w:r>
      <w:r>
        <w:rPr>
          <w:rFonts w:cs="Calibri" w:hAnsi="Calibri" w:eastAsia="Calibri" w:ascii="Calibri"/>
          <w:spacing w:val="2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d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r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ven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.</w:t>
      </w:r>
      <w:r>
        <w:rPr>
          <w:rFonts w:cs="Calibri" w:hAnsi="Calibri" w:eastAsia="Calibri" w:ascii="Calibri"/>
          <w:b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b/>
          <w:spacing w:val="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</w:r>
    </w:p>
    <w:p>
      <w:pPr>
        <w:rPr>
          <w:rFonts w:cs="Calibri" w:hAnsi="Calibri" w:eastAsia="Calibri" w:ascii="Calibri"/>
          <w:sz w:val="18"/>
          <w:szCs w:val="18"/>
        </w:rPr>
        <w:jc w:val="left"/>
        <w:spacing w:before="13"/>
        <w:ind w:left="117"/>
      </w:pPr>
      <w:r>
        <w:pict>
          <v:group style="position:absolute;margin-left:22.27pt;margin-top:71.23pt;width:90.58pt;height:603.7pt;mso-position-horizontal-relative:page;mso-position-vertical-relative:page;z-index:-102" coordorigin="445,1425" coordsize="1812,12074">
            <v:shape style="position:absolute;left:451;top:1435;width:1795;height:0" coordorigin="451,1435" coordsize="1795,0" path="m451,1435l2246,1435e" filled="f" stroked="t" strokeweight="0.58pt" strokecolor="#31849B">
              <v:path arrowok="t"/>
            </v:shape>
            <v:shape style="position:absolute;left:2251;top:1430;width:0;height:12062" coordorigin="2251,1430" coordsize="0,12062" path="m2251,1430l2251,13493e" filled="f" stroked="t" strokeweight="0.58pt" strokecolor="#31849B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lineRule="exact" w:line="160"/>
      </w:pPr>
      <w:r>
        <w:br w:type="column"/>
      </w:r>
      <w:r>
        <w:rPr>
          <w:rFonts w:cs="Calibri" w:hAnsi="Calibri" w:eastAsia="Calibri" w:ascii="Calibri"/>
          <w:i/>
          <w:spacing w:val="1"/>
          <w:w w:val="53"/>
          <w:position w:val="1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0"/>
          <w:w w:val="53"/>
          <w:position w:val="1"/>
          <w:sz w:val="16"/>
          <w:szCs w:val="16"/>
        </w:rPr>
        <w:t>  </w:t>
      </w:r>
      <w:r>
        <w:rPr>
          <w:rFonts w:cs="Calibri" w:hAnsi="Calibri" w:eastAsia="Calibri" w:ascii="Calibri"/>
          <w:i/>
          <w:spacing w:val="3"/>
          <w:w w:val="53"/>
          <w:position w:val="1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53"/>
          <w:position w:val="1"/>
          <w:sz w:val="16"/>
          <w:szCs w:val="16"/>
        </w:rPr>
        <w:t> </w:t>
      </w:r>
      <w:r>
        <w:rPr>
          <w:rFonts w:cs="Calibri" w:hAnsi="Calibri" w:eastAsia="Calibri" w:ascii="Calibri"/>
          <w:i/>
          <w:spacing w:val="1"/>
          <w:w w:val="99"/>
          <w:position w:val="1"/>
          <w:sz w:val="16"/>
          <w:szCs w:val="16"/>
        </w:rPr>
        <w:t>bou</w:t>
      </w:r>
      <w:r>
        <w:rPr>
          <w:rFonts w:cs="Calibri" w:hAnsi="Calibri" w:eastAsia="Calibri" w:ascii="Calibri"/>
          <w:i/>
          <w:spacing w:val="0"/>
          <w:w w:val="99"/>
          <w:position w:val="1"/>
          <w:sz w:val="16"/>
          <w:szCs w:val="16"/>
        </w:rPr>
        <w:t>ti</w:t>
      </w:r>
      <w:r>
        <w:rPr>
          <w:rFonts w:cs="Calibri" w:hAnsi="Calibri" w:eastAsia="Calibri" w:ascii="Calibri"/>
          <w:i/>
          <w:spacing w:val="1"/>
          <w:w w:val="99"/>
          <w:position w:val="1"/>
          <w:sz w:val="16"/>
          <w:szCs w:val="16"/>
        </w:rPr>
        <w:t>que</w:t>
      </w:r>
      <w:r>
        <w:rPr>
          <w:rFonts w:cs="Calibri" w:hAnsi="Calibri" w:eastAsia="Calibri" w:ascii="Calibri"/>
          <w:i/>
          <w:spacing w:val="0"/>
          <w:w w:val="24"/>
          <w:position w:val="1"/>
          <w:sz w:val="16"/>
          <w:szCs w:val="16"/>
        </w:rPr>
        <w:t>   </w:t>
      </w:r>
      <w:r>
        <w:rPr>
          <w:rFonts w:cs="Calibri" w:hAnsi="Calibri" w:eastAsia="Calibri" w:ascii="Calibri"/>
          <w:i/>
          <w:spacing w:val="0"/>
          <w:w w:val="24"/>
          <w:position w:val="1"/>
          <w:sz w:val="16"/>
          <w:szCs w:val="16"/>
        </w:rPr>
        <w:t> </w:t>
      </w:r>
      <w:r>
        <w:rPr>
          <w:rFonts w:cs="Calibri" w:hAnsi="Calibri" w:eastAsia="Calibri" w:ascii="Calibri"/>
          <w:i/>
          <w:spacing w:val="1"/>
          <w:w w:val="99"/>
          <w:position w:val="1"/>
          <w:sz w:val="16"/>
          <w:szCs w:val="16"/>
        </w:rPr>
        <w:t>r</w:t>
      </w:r>
      <w:r>
        <w:rPr>
          <w:rFonts w:cs="Calibri" w:hAnsi="Calibri" w:eastAsia="Calibri" w:ascii="Calibri"/>
          <w:i/>
          <w:spacing w:val="1"/>
          <w:w w:val="99"/>
          <w:position w:val="1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1"/>
          <w:w w:val="99"/>
          <w:position w:val="1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1"/>
          <w:w w:val="99"/>
          <w:position w:val="1"/>
          <w:sz w:val="16"/>
          <w:szCs w:val="16"/>
        </w:rPr>
        <w:t>ru</w:t>
      </w:r>
      <w:r>
        <w:rPr>
          <w:rFonts w:cs="Calibri" w:hAnsi="Calibri" w:eastAsia="Calibri" w:ascii="Calibri"/>
          <w:i/>
          <w:spacing w:val="0"/>
          <w:w w:val="99"/>
          <w:position w:val="1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1"/>
          <w:w w:val="99"/>
          <w:position w:val="1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1"/>
          <w:w w:val="99"/>
          <w:position w:val="1"/>
          <w:sz w:val="16"/>
          <w:szCs w:val="16"/>
        </w:rPr>
        <w:t>m</w:t>
      </w:r>
      <w:r>
        <w:rPr>
          <w:rFonts w:cs="Calibri" w:hAnsi="Calibri" w:eastAsia="Calibri" w:ascii="Calibri"/>
          <w:i/>
          <w:spacing w:val="1"/>
          <w:w w:val="99"/>
          <w:position w:val="1"/>
          <w:sz w:val="16"/>
          <w:szCs w:val="16"/>
        </w:rPr>
        <w:t>ent</w:t>
      </w:r>
      <w:r>
        <w:rPr>
          <w:rFonts w:cs="Calibri" w:hAnsi="Calibri" w:eastAsia="Calibri" w:ascii="Calibri"/>
          <w:i/>
          <w:spacing w:val="0"/>
          <w:w w:val="24"/>
          <w:position w:val="1"/>
          <w:sz w:val="16"/>
          <w:szCs w:val="16"/>
        </w:rPr>
        <w:t>   </w:t>
      </w:r>
      <w:r>
        <w:rPr>
          <w:rFonts w:cs="Calibri" w:hAnsi="Calibri" w:eastAsia="Calibri" w:ascii="Calibri"/>
          <w:i/>
          <w:spacing w:val="0"/>
          <w:w w:val="24"/>
          <w:position w:val="1"/>
          <w:sz w:val="16"/>
          <w:szCs w:val="16"/>
        </w:rPr>
        <w:t> </w:t>
      </w:r>
      <w:r>
        <w:rPr>
          <w:rFonts w:cs="Calibri" w:hAnsi="Calibri" w:eastAsia="Calibri" w:ascii="Calibri"/>
          <w:i/>
          <w:spacing w:val="1"/>
          <w:w w:val="99"/>
          <w:position w:val="1"/>
          <w:sz w:val="16"/>
          <w:szCs w:val="16"/>
        </w:rPr>
        <w:t>f</w:t>
      </w:r>
      <w:r>
        <w:rPr>
          <w:rFonts w:cs="Calibri" w:hAnsi="Calibri" w:eastAsia="Calibri" w:ascii="Calibri"/>
          <w:i/>
          <w:spacing w:val="0"/>
          <w:w w:val="99"/>
          <w:position w:val="1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1"/>
          <w:w w:val="99"/>
          <w:position w:val="1"/>
          <w:sz w:val="16"/>
          <w:szCs w:val="16"/>
        </w:rPr>
        <w:t>r</w:t>
      </w:r>
      <w:r>
        <w:rPr>
          <w:rFonts w:cs="Calibri" w:hAnsi="Calibri" w:eastAsia="Calibri" w:ascii="Calibri"/>
          <w:i/>
          <w:spacing w:val="1"/>
          <w:w w:val="99"/>
          <w:position w:val="1"/>
          <w:sz w:val="16"/>
          <w:szCs w:val="16"/>
        </w:rPr>
        <w:t>m</w:t>
      </w:r>
      <w:r>
        <w:rPr>
          <w:rFonts w:cs="Calibri" w:hAnsi="Calibri" w:eastAsia="Calibri" w:ascii="Calibri"/>
          <w:i/>
          <w:spacing w:val="0"/>
          <w:w w:val="24"/>
          <w:position w:val="1"/>
          <w:sz w:val="16"/>
          <w:szCs w:val="16"/>
        </w:rPr>
        <w:t>   </w:t>
      </w:r>
      <w:r>
        <w:rPr>
          <w:rFonts w:cs="Calibri" w:hAnsi="Calibri" w:eastAsia="Calibri" w:ascii="Calibri"/>
          <w:i/>
          <w:spacing w:val="0"/>
          <w:w w:val="24"/>
          <w:position w:val="1"/>
          <w:sz w:val="16"/>
          <w:szCs w:val="16"/>
        </w:rPr>
        <w:t> </w:t>
      </w:r>
      <w:r>
        <w:rPr>
          <w:rFonts w:cs="Calibri" w:hAnsi="Calibri" w:eastAsia="Calibri" w:ascii="Calibri"/>
          <w:i/>
          <w:spacing w:val="1"/>
          <w:w w:val="99"/>
          <w:position w:val="1"/>
          <w:sz w:val="16"/>
          <w:szCs w:val="16"/>
        </w:rPr>
        <w:t>spe</w:t>
      </w:r>
      <w:r>
        <w:rPr>
          <w:rFonts w:cs="Calibri" w:hAnsi="Calibri" w:eastAsia="Calibri" w:ascii="Calibri"/>
          <w:i/>
          <w:spacing w:val="1"/>
          <w:w w:val="99"/>
          <w:position w:val="1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0"/>
          <w:w w:val="99"/>
          <w:position w:val="1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1"/>
          <w:w w:val="99"/>
          <w:position w:val="1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0"/>
          <w:w w:val="99"/>
          <w:position w:val="1"/>
          <w:sz w:val="16"/>
          <w:szCs w:val="16"/>
        </w:rPr>
        <w:t>li</w:t>
      </w:r>
      <w:r>
        <w:rPr>
          <w:rFonts w:cs="Calibri" w:hAnsi="Calibri" w:eastAsia="Calibri" w:ascii="Calibri"/>
          <w:i/>
          <w:spacing w:val="1"/>
          <w:w w:val="99"/>
          <w:position w:val="1"/>
          <w:sz w:val="16"/>
          <w:szCs w:val="16"/>
        </w:rPr>
        <w:t>z</w:t>
      </w:r>
      <w:r>
        <w:rPr>
          <w:rFonts w:cs="Calibri" w:hAnsi="Calibri" w:eastAsia="Calibri" w:ascii="Calibri"/>
          <w:i/>
          <w:spacing w:val="0"/>
          <w:w w:val="99"/>
          <w:position w:val="1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1"/>
          <w:w w:val="64"/>
          <w:position w:val="1"/>
          <w:sz w:val="16"/>
          <w:szCs w:val="16"/>
        </w:rPr>
        <w:t>ng</w:t>
      </w:r>
      <w:r>
        <w:rPr>
          <w:rFonts w:cs="Calibri" w:hAnsi="Calibri" w:eastAsia="Calibri" w:ascii="Calibri"/>
          <w:i/>
          <w:spacing w:val="1"/>
          <w:w w:val="64"/>
          <w:position w:val="1"/>
          <w:sz w:val="16"/>
          <w:szCs w:val="16"/>
        </w:rPr>
        <w:t>   </w:t>
      </w:r>
      <w:r>
        <w:rPr>
          <w:rFonts w:cs="Calibri" w:hAnsi="Calibri" w:eastAsia="Calibri" w:ascii="Calibri"/>
          <w:i/>
          <w:spacing w:val="0"/>
          <w:w w:val="64"/>
          <w:position w:val="1"/>
          <w:sz w:val="16"/>
          <w:szCs w:val="16"/>
        </w:rPr>
        <w:t> </w:t>
      </w:r>
      <w:r>
        <w:rPr>
          <w:rFonts w:cs="Calibri" w:hAnsi="Calibri" w:eastAsia="Calibri" w:ascii="Calibri"/>
          <w:i/>
          <w:spacing w:val="0"/>
          <w:w w:val="99"/>
          <w:position w:val="1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1"/>
          <w:w w:val="51"/>
          <w:position w:val="1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1"/>
          <w:w w:val="51"/>
          <w:position w:val="1"/>
          <w:sz w:val="16"/>
          <w:szCs w:val="16"/>
        </w:rPr>
        <w:t>   </w:t>
      </w:r>
      <w:r>
        <w:rPr>
          <w:rFonts w:cs="Calibri" w:hAnsi="Calibri" w:eastAsia="Calibri" w:ascii="Calibri"/>
          <w:i/>
          <w:spacing w:val="0"/>
          <w:w w:val="51"/>
          <w:position w:val="1"/>
          <w:sz w:val="16"/>
          <w:szCs w:val="16"/>
        </w:rPr>
        <w:t> </w:t>
      </w:r>
      <w:r>
        <w:rPr>
          <w:rFonts w:cs="Calibri" w:hAnsi="Calibri" w:eastAsia="Calibri" w:ascii="Calibri"/>
          <w:i/>
          <w:spacing w:val="1"/>
          <w:w w:val="99"/>
          <w:position w:val="1"/>
          <w:sz w:val="16"/>
          <w:szCs w:val="16"/>
        </w:rPr>
        <w:t>the</w:t>
      </w:r>
      <w:r>
        <w:rPr>
          <w:rFonts w:cs="Calibri" w:hAnsi="Calibri" w:eastAsia="Calibri" w:ascii="Calibri"/>
          <w:i/>
          <w:spacing w:val="0"/>
          <w:w w:val="24"/>
          <w:position w:val="1"/>
          <w:sz w:val="16"/>
          <w:szCs w:val="16"/>
        </w:rPr>
        <w:t>   </w:t>
      </w:r>
      <w:r>
        <w:rPr>
          <w:rFonts w:cs="Calibri" w:hAnsi="Calibri" w:eastAsia="Calibri" w:ascii="Calibri"/>
          <w:i/>
          <w:spacing w:val="0"/>
          <w:w w:val="24"/>
          <w:position w:val="1"/>
          <w:sz w:val="16"/>
          <w:szCs w:val="16"/>
        </w:rPr>
        <w:t> </w:t>
      </w:r>
      <w:r>
        <w:rPr>
          <w:rFonts w:cs="Calibri" w:hAnsi="Calibri" w:eastAsia="Calibri" w:ascii="Calibri"/>
          <w:i/>
          <w:spacing w:val="1"/>
          <w:w w:val="99"/>
          <w:position w:val="1"/>
          <w:sz w:val="16"/>
          <w:szCs w:val="16"/>
        </w:rPr>
        <w:t>p</w:t>
      </w:r>
      <w:r>
        <w:rPr>
          <w:rFonts w:cs="Calibri" w:hAnsi="Calibri" w:eastAsia="Calibri" w:ascii="Calibri"/>
          <w:i/>
          <w:spacing w:val="0"/>
          <w:w w:val="99"/>
          <w:position w:val="1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1"/>
          <w:w w:val="99"/>
          <w:position w:val="1"/>
          <w:sz w:val="16"/>
          <w:szCs w:val="16"/>
        </w:rPr>
        <w:t>ac</w:t>
      </w:r>
      <w:r>
        <w:rPr>
          <w:rFonts w:cs="Calibri" w:hAnsi="Calibri" w:eastAsia="Calibri" w:ascii="Calibri"/>
          <w:i/>
          <w:spacing w:val="1"/>
          <w:w w:val="99"/>
          <w:position w:val="1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1"/>
          <w:w w:val="99"/>
          <w:position w:val="1"/>
          <w:sz w:val="16"/>
          <w:szCs w:val="16"/>
        </w:rPr>
        <w:t>m</w:t>
      </w:r>
      <w:r>
        <w:rPr>
          <w:rFonts w:cs="Calibri" w:hAnsi="Calibri" w:eastAsia="Calibri" w:ascii="Calibri"/>
          <w:i/>
          <w:spacing w:val="1"/>
          <w:w w:val="99"/>
          <w:position w:val="1"/>
          <w:sz w:val="16"/>
          <w:szCs w:val="16"/>
        </w:rPr>
        <w:t>ent</w:t>
      </w:r>
      <w:r>
        <w:rPr>
          <w:rFonts w:cs="Calibri" w:hAnsi="Calibri" w:eastAsia="Calibri" w:ascii="Calibri"/>
          <w:i/>
          <w:spacing w:val="0"/>
          <w:w w:val="24"/>
          <w:position w:val="1"/>
          <w:sz w:val="16"/>
          <w:szCs w:val="16"/>
        </w:rPr>
        <w:t>   </w:t>
      </w:r>
      <w:r>
        <w:rPr>
          <w:rFonts w:cs="Calibri" w:hAnsi="Calibri" w:eastAsia="Calibri" w:ascii="Calibri"/>
          <w:i/>
          <w:spacing w:val="0"/>
          <w:w w:val="24"/>
          <w:position w:val="1"/>
          <w:sz w:val="16"/>
          <w:szCs w:val="16"/>
        </w:rPr>
        <w:t> </w:t>
      </w:r>
      <w:r>
        <w:rPr>
          <w:rFonts w:cs="Calibri" w:hAnsi="Calibri" w:eastAsia="Calibri" w:ascii="Calibri"/>
          <w:i/>
          <w:spacing w:val="1"/>
          <w:w w:val="99"/>
          <w:position w:val="1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99"/>
          <w:position w:val="1"/>
          <w:sz w:val="16"/>
          <w:szCs w:val="16"/>
        </w:rPr>
        <w:t>f</w:t>
      </w:r>
      <w:r>
        <w:rPr>
          <w:rFonts w:cs="Calibri" w:hAnsi="Calibri" w:eastAsia="Calibri" w:ascii="Calibri"/>
          <w:i/>
          <w:spacing w:val="0"/>
          <w:w w:val="24"/>
          <w:position w:val="1"/>
          <w:sz w:val="16"/>
          <w:szCs w:val="16"/>
        </w:rPr>
        <w:t>   </w:t>
      </w:r>
      <w:r>
        <w:rPr>
          <w:rFonts w:cs="Calibri" w:hAnsi="Calibri" w:eastAsia="Calibri" w:ascii="Calibri"/>
          <w:i/>
          <w:spacing w:val="0"/>
          <w:w w:val="24"/>
          <w:position w:val="1"/>
          <w:sz w:val="16"/>
          <w:szCs w:val="16"/>
        </w:rPr>
        <w:t> </w:t>
      </w:r>
      <w:r>
        <w:rPr>
          <w:rFonts w:cs="Calibri" w:hAnsi="Calibri" w:eastAsia="Calibri" w:ascii="Calibri"/>
          <w:i/>
          <w:spacing w:val="1"/>
          <w:w w:val="99"/>
          <w:position w:val="1"/>
          <w:sz w:val="16"/>
          <w:szCs w:val="16"/>
        </w:rPr>
        <w:t>adm</w:t>
      </w:r>
      <w:r>
        <w:rPr>
          <w:rFonts w:cs="Calibri" w:hAnsi="Calibri" w:eastAsia="Calibri" w:ascii="Calibri"/>
          <w:i/>
          <w:spacing w:val="0"/>
          <w:w w:val="99"/>
          <w:position w:val="1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1"/>
          <w:w w:val="99"/>
          <w:position w:val="1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0"/>
          <w:w w:val="99"/>
          <w:position w:val="1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1"/>
          <w:w w:val="99"/>
          <w:position w:val="1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1"/>
          <w:w w:val="99"/>
          <w:position w:val="1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1"/>
          <w:w w:val="99"/>
          <w:position w:val="1"/>
          <w:sz w:val="16"/>
          <w:szCs w:val="16"/>
        </w:rPr>
        <w:t>rat</w:t>
      </w:r>
      <w:r>
        <w:rPr>
          <w:rFonts w:cs="Calibri" w:hAnsi="Calibri" w:eastAsia="Calibri" w:ascii="Calibri"/>
          <w:i/>
          <w:spacing w:val="0"/>
          <w:w w:val="99"/>
          <w:position w:val="1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1"/>
          <w:w w:val="99"/>
          <w:position w:val="1"/>
          <w:sz w:val="16"/>
          <w:szCs w:val="16"/>
        </w:rPr>
        <w:t>v</w:t>
      </w:r>
      <w:r>
        <w:rPr>
          <w:rFonts w:cs="Calibri" w:hAnsi="Calibri" w:eastAsia="Calibri" w:ascii="Calibri"/>
          <w:i/>
          <w:spacing w:val="1"/>
          <w:w w:val="99"/>
          <w:position w:val="1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0"/>
          <w:w w:val="24"/>
          <w:position w:val="1"/>
          <w:sz w:val="16"/>
          <w:szCs w:val="16"/>
        </w:rPr>
        <w:t>   </w:t>
      </w:r>
      <w:r>
        <w:rPr>
          <w:rFonts w:cs="Calibri" w:hAnsi="Calibri" w:eastAsia="Calibri" w:ascii="Calibri"/>
          <w:i/>
          <w:spacing w:val="0"/>
          <w:w w:val="24"/>
          <w:position w:val="1"/>
          <w:sz w:val="16"/>
          <w:szCs w:val="16"/>
        </w:rPr>
        <w:t> </w:t>
      </w:r>
      <w:r>
        <w:rPr>
          <w:rFonts w:cs="Calibri" w:hAnsi="Calibri" w:eastAsia="Calibri" w:ascii="Calibri"/>
          <w:i/>
          <w:spacing w:val="1"/>
          <w:w w:val="99"/>
          <w:position w:val="1"/>
          <w:sz w:val="16"/>
          <w:szCs w:val="16"/>
        </w:rPr>
        <w:t>pro</w:t>
      </w:r>
      <w:r>
        <w:rPr>
          <w:rFonts w:cs="Calibri" w:hAnsi="Calibri" w:eastAsia="Calibri" w:ascii="Calibri"/>
          <w:i/>
          <w:spacing w:val="0"/>
          <w:w w:val="99"/>
          <w:position w:val="1"/>
          <w:sz w:val="16"/>
          <w:szCs w:val="16"/>
        </w:rPr>
        <w:t>f</w:t>
      </w:r>
      <w:r>
        <w:rPr>
          <w:rFonts w:cs="Calibri" w:hAnsi="Calibri" w:eastAsia="Calibri" w:ascii="Calibri"/>
          <w:i/>
          <w:spacing w:val="1"/>
          <w:w w:val="99"/>
          <w:position w:val="1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1"/>
          <w:w w:val="99"/>
          <w:position w:val="1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1"/>
          <w:w w:val="99"/>
          <w:position w:val="1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0"/>
          <w:w w:val="99"/>
          <w:position w:val="1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1"/>
          <w:w w:val="99"/>
          <w:position w:val="1"/>
          <w:sz w:val="16"/>
          <w:szCs w:val="16"/>
        </w:rPr>
        <w:t>ona</w:t>
      </w:r>
      <w:r>
        <w:rPr>
          <w:rFonts w:cs="Calibri" w:hAnsi="Calibri" w:eastAsia="Calibri" w:ascii="Calibri"/>
          <w:i/>
          <w:spacing w:val="-1"/>
          <w:w w:val="99"/>
          <w:position w:val="1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1"/>
          <w:w w:val="47"/>
          <w:position w:val="1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1"/>
          <w:w w:val="47"/>
          <w:position w:val="1"/>
          <w:sz w:val="16"/>
          <w:szCs w:val="16"/>
        </w:rPr>
        <w:t>   </w:t>
      </w:r>
      <w:r>
        <w:rPr>
          <w:rFonts w:cs="Calibri" w:hAnsi="Calibri" w:eastAsia="Calibri" w:ascii="Calibri"/>
          <w:i/>
          <w:spacing w:val="0"/>
          <w:w w:val="47"/>
          <w:position w:val="1"/>
          <w:sz w:val="16"/>
          <w:szCs w:val="16"/>
        </w:rPr>
        <w:t> </w:t>
      </w:r>
      <w:r>
        <w:rPr>
          <w:rFonts w:cs="Calibri" w:hAnsi="Calibri" w:eastAsia="Calibri" w:ascii="Calibri"/>
          <w:i/>
          <w:spacing w:val="0"/>
          <w:w w:val="99"/>
          <w:position w:val="1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1"/>
          <w:w w:val="99"/>
          <w:position w:val="1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24"/>
          <w:position w:val="1"/>
          <w:sz w:val="16"/>
          <w:szCs w:val="16"/>
        </w:rPr>
        <w:t>   </w:t>
      </w:r>
      <w:r>
        <w:rPr>
          <w:rFonts w:cs="Calibri" w:hAnsi="Calibri" w:eastAsia="Calibri" w:ascii="Calibri"/>
          <w:i/>
          <w:spacing w:val="0"/>
          <w:w w:val="24"/>
          <w:position w:val="1"/>
          <w:sz w:val="16"/>
          <w:szCs w:val="16"/>
        </w:rPr>
        <w:t> </w:t>
      </w:r>
      <w:r>
        <w:rPr>
          <w:rFonts w:cs="Calibri" w:hAnsi="Calibri" w:eastAsia="Calibri" w:ascii="Calibri"/>
          <w:i/>
          <w:spacing w:val="1"/>
          <w:w w:val="99"/>
          <w:position w:val="1"/>
          <w:sz w:val="16"/>
          <w:szCs w:val="16"/>
        </w:rPr>
        <w:t>we</w:t>
      </w:r>
      <w:r>
        <w:rPr>
          <w:rFonts w:cs="Calibri" w:hAnsi="Calibri" w:eastAsia="Calibri" w:ascii="Calibri"/>
          <w:i/>
          <w:spacing w:val="0"/>
          <w:w w:val="99"/>
          <w:position w:val="1"/>
          <w:sz w:val="16"/>
          <w:szCs w:val="16"/>
        </w:rPr>
        <w:t>ll</w:t>
      </w:r>
      <w:r>
        <w:rPr>
          <w:rFonts w:cs="Calibri" w:hAnsi="Calibri" w:eastAsia="Calibri" w:ascii="Calibri"/>
          <w:i/>
          <w:spacing w:val="0"/>
          <w:w w:val="24"/>
          <w:position w:val="1"/>
          <w:sz w:val="16"/>
          <w:szCs w:val="16"/>
        </w:rPr>
        <w:t>   </w:t>
      </w:r>
      <w:r>
        <w:rPr>
          <w:rFonts w:cs="Calibri" w:hAnsi="Calibri" w:eastAsia="Calibri" w:ascii="Calibri"/>
          <w:i/>
          <w:spacing w:val="0"/>
          <w:w w:val="24"/>
          <w:position w:val="1"/>
          <w:sz w:val="16"/>
          <w:szCs w:val="16"/>
        </w:rPr>
        <w:t> </w:t>
      </w:r>
      <w:r>
        <w:rPr>
          <w:rFonts w:cs="Calibri" w:hAnsi="Calibri" w:eastAsia="Calibri" w:ascii="Calibri"/>
          <w:i/>
          <w:spacing w:val="1"/>
          <w:w w:val="99"/>
          <w:position w:val="1"/>
          <w:sz w:val="16"/>
          <w:szCs w:val="16"/>
        </w:rPr>
        <w:t>kn</w:t>
      </w:r>
      <w:r>
        <w:rPr>
          <w:rFonts w:cs="Calibri" w:hAnsi="Calibri" w:eastAsia="Calibri" w:ascii="Calibri"/>
          <w:i/>
          <w:spacing w:val="1"/>
          <w:w w:val="99"/>
          <w:position w:val="1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1"/>
          <w:w w:val="99"/>
          <w:position w:val="1"/>
          <w:sz w:val="16"/>
          <w:szCs w:val="16"/>
        </w:rPr>
        <w:t>w</w:t>
      </w:r>
      <w:r>
        <w:rPr>
          <w:rFonts w:cs="Calibri" w:hAnsi="Calibri" w:eastAsia="Calibri" w:ascii="Calibri"/>
          <w:i/>
          <w:spacing w:val="1"/>
          <w:w w:val="99"/>
          <w:position w:val="1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0"/>
          <w:w w:val="24"/>
          <w:position w:val="1"/>
          <w:sz w:val="16"/>
          <w:szCs w:val="16"/>
        </w:rPr>
        <w:t>   </w:t>
      </w:r>
      <w:r>
        <w:rPr>
          <w:rFonts w:cs="Calibri" w:hAnsi="Calibri" w:eastAsia="Calibri" w:ascii="Calibri"/>
          <w:i/>
          <w:spacing w:val="0"/>
          <w:w w:val="24"/>
          <w:position w:val="1"/>
          <w:sz w:val="16"/>
          <w:szCs w:val="16"/>
        </w:rPr>
        <w:t> </w:t>
      </w:r>
      <w:r>
        <w:rPr>
          <w:rFonts w:cs="Calibri" w:hAnsi="Calibri" w:eastAsia="Calibri" w:ascii="Calibri"/>
          <w:i/>
          <w:spacing w:val="0"/>
          <w:w w:val="99"/>
          <w:position w:val="1"/>
          <w:sz w:val="16"/>
          <w:szCs w:val="16"/>
        </w:rPr>
        <w:t>fi</w:t>
      </w:r>
      <w:r>
        <w:rPr>
          <w:rFonts w:cs="Calibri" w:hAnsi="Calibri" w:eastAsia="Calibri" w:ascii="Calibri"/>
          <w:i/>
          <w:spacing w:val="1"/>
          <w:w w:val="99"/>
          <w:position w:val="1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1"/>
          <w:w w:val="99"/>
          <w:position w:val="1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1"/>
          <w:w w:val="99"/>
          <w:position w:val="1"/>
          <w:sz w:val="16"/>
          <w:szCs w:val="16"/>
        </w:rPr>
        <w:t>nc</w:t>
      </w:r>
      <w:r>
        <w:rPr>
          <w:rFonts w:cs="Calibri" w:hAnsi="Calibri" w:eastAsia="Calibri" w:ascii="Calibri"/>
          <w:i/>
          <w:spacing w:val="0"/>
          <w:w w:val="99"/>
          <w:position w:val="1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1"/>
          <w:w w:val="99"/>
          <w:position w:val="1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0"/>
          <w:w w:val="99"/>
          <w:position w:val="1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0"/>
          <w:w w:val="24"/>
          <w:position w:val="1"/>
          <w:sz w:val="16"/>
          <w:szCs w:val="16"/>
        </w:rPr>
        <w:t>   </w:t>
      </w:r>
      <w:r>
        <w:rPr>
          <w:rFonts w:cs="Calibri" w:hAnsi="Calibri" w:eastAsia="Calibri" w:ascii="Calibri"/>
          <w:i/>
          <w:spacing w:val="0"/>
          <w:w w:val="24"/>
          <w:position w:val="1"/>
          <w:sz w:val="16"/>
          <w:szCs w:val="16"/>
        </w:rPr>
        <w:t> </w:t>
      </w:r>
      <w:r>
        <w:rPr>
          <w:rFonts w:cs="Calibri" w:hAnsi="Calibri" w:eastAsia="Calibri" w:ascii="Calibri"/>
          <w:i/>
          <w:spacing w:val="0"/>
          <w:w w:val="99"/>
          <w:position w:val="1"/>
          <w:sz w:val="16"/>
          <w:szCs w:val="16"/>
        </w:rPr>
        <w:t>fi</w:t>
      </w:r>
      <w:r>
        <w:rPr>
          <w:rFonts w:cs="Calibri" w:hAnsi="Calibri" w:eastAsia="Calibri" w:ascii="Calibri"/>
          <w:i/>
          <w:spacing w:val="1"/>
          <w:w w:val="99"/>
          <w:position w:val="1"/>
          <w:sz w:val="16"/>
          <w:szCs w:val="16"/>
        </w:rPr>
        <w:t>r</w:t>
      </w:r>
      <w:r>
        <w:rPr>
          <w:rFonts w:cs="Calibri" w:hAnsi="Calibri" w:eastAsia="Calibri" w:ascii="Calibri"/>
          <w:i/>
          <w:spacing w:val="1"/>
          <w:w w:val="99"/>
          <w:position w:val="1"/>
          <w:sz w:val="16"/>
          <w:szCs w:val="16"/>
        </w:rPr>
        <w:t>ms</w:t>
      </w:r>
      <w:r>
        <w:rPr>
          <w:rFonts w:cs="Calibri" w:hAnsi="Calibri" w:eastAsia="Calibri" w:ascii="Calibri"/>
          <w:i/>
          <w:spacing w:val="0"/>
          <w:w w:val="99"/>
          <w:position w:val="1"/>
          <w:sz w:val="16"/>
          <w:szCs w:val="16"/>
        </w:rPr>
        <w:t>.</w:t>
      </w:r>
      <w:r>
        <w:rPr>
          <w:rFonts w:cs="Calibri" w:hAnsi="Calibri" w:eastAsia="Calibri" w:ascii="Calibri"/>
          <w:i/>
          <w:spacing w:val="0"/>
          <w:w w:val="24"/>
          <w:position w:val="1"/>
          <w:sz w:val="16"/>
          <w:szCs w:val="16"/>
        </w:rPr>
        <w:t>   </w:t>
      </w:r>
      <w:r>
        <w:rPr>
          <w:rFonts w:cs="Calibri" w:hAnsi="Calibri" w:eastAsia="Calibri" w:ascii="Calibri"/>
          <w:i/>
          <w:spacing w:val="0"/>
          <w:w w:val="25"/>
          <w:position w:val="1"/>
          <w:sz w:val="16"/>
          <w:szCs w:val="16"/>
        </w:rPr>
        <w:t> </w:t>
      </w:r>
      <w:r>
        <w:rPr>
          <w:rFonts w:cs="Calibri" w:hAnsi="Calibri" w:eastAsia="Calibri" w:ascii="Calibri"/>
          <w:i/>
          <w:spacing w:val="0"/>
          <w:w w:val="25"/>
          <w:position w:val="1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8"/>
          <w:w w:val="25"/>
          <w:position w:val="1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25"/>
          <w:position w:val="1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100"/>
          <w:position w:val="0"/>
          <w:sz w:val="16"/>
          <w:szCs w:val="16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before="11"/>
        <w:ind w:left="144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    </w:t>
      </w:r>
      <w:r>
        <w:rPr>
          <w:rFonts w:cs="Times New Roman" w:hAnsi="Times New Roman" w:eastAsia="Times New Roman" w:ascii="Times New Roman"/>
          <w:spacing w:val="27"/>
          <w:w w:val="13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d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2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nc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pa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w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h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2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y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2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y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ru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ng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v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2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g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ard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to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cre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nin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g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u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form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attin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g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fo</w:t>
      </w:r>
      <w:r>
        <w:rPr>
          <w:rFonts w:cs="Calibri" w:hAnsi="Calibri" w:eastAsia="Calibri" w:ascii="Calibri"/>
          <w:spacing w:val="1"/>
          <w:w w:val="45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45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45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pre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ntatio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to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clie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ntele</w:t>
      </w:r>
      <w:r>
        <w:rPr>
          <w:rFonts w:cs="Calibri" w:hAnsi="Calibri" w:eastAsia="Calibri" w:ascii="Calibri"/>
          <w:spacing w:val="2"/>
          <w:w w:val="99"/>
          <w:sz w:val="16"/>
          <w:szCs w:val="16"/>
        </w:rPr>
        <w:t>.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before="6"/>
        <w:ind w:left="144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    </w:t>
      </w:r>
      <w:r>
        <w:rPr>
          <w:rFonts w:cs="Times New Roman" w:hAnsi="Times New Roman" w:eastAsia="Times New Roman" w:ascii="Times New Roman"/>
          <w:spacing w:val="27"/>
          <w:w w:val="13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f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d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2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and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2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rna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y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tha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su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d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2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2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b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illi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ng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f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y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2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0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k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.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before="11"/>
        <w:ind w:left="144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    </w:t>
      </w:r>
      <w:r>
        <w:rPr>
          <w:rFonts w:cs="Times New Roman" w:hAnsi="Times New Roman" w:eastAsia="Times New Roman" w:ascii="Times New Roman"/>
          <w:spacing w:val="27"/>
          <w:w w:val="13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d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2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pr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nc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pa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2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ch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v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ng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y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1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0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0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k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2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b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illi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ng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2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enu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wh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2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the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dd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f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2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f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f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xpans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64"/>
          <w:sz w:val="16"/>
          <w:szCs w:val="16"/>
        </w:rPr>
        <w:t>on</w:t>
      </w:r>
      <w:r>
        <w:rPr>
          <w:rFonts w:cs="Calibri" w:hAnsi="Calibri" w:eastAsia="Calibri" w:ascii="Calibri"/>
          <w:spacing w:val="1"/>
          <w:w w:val="6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6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64"/>
          <w:sz w:val="16"/>
          <w:szCs w:val="16"/>
        </w:rPr>
        <w:t>on</w:t>
      </w:r>
      <w:r>
        <w:rPr>
          <w:rFonts w:cs="Calibri" w:hAnsi="Calibri" w:eastAsia="Calibri" w:ascii="Calibri"/>
          <w:spacing w:val="0"/>
          <w:w w:val="64"/>
          <w:sz w:val="16"/>
          <w:szCs w:val="16"/>
        </w:rPr>
        <w:t>  </w:t>
      </w:r>
      <w:r>
        <w:rPr>
          <w:rFonts w:cs="Calibri" w:hAnsi="Calibri" w:eastAsia="Calibri" w:ascii="Calibri"/>
          <w:spacing w:val="4"/>
          <w:w w:val="64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6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the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pen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nsu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.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before="6"/>
        <w:ind w:left="144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    </w:t>
      </w:r>
      <w:r>
        <w:rPr>
          <w:rFonts w:cs="Times New Roman" w:hAnsi="Times New Roman" w:eastAsia="Times New Roman" w:ascii="Times New Roman"/>
          <w:spacing w:val="27"/>
          <w:w w:val="13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Ex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v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-10"/>
          <w:w w:val="99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ca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dar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g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,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h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u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g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,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b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k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g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f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v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w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,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v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g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u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rat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y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f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bac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k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ab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f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-2"/>
          <w:w w:val="99"/>
          <w:sz w:val="16"/>
          <w:szCs w:val="16"/>
        </w:rPr>
        <w:t>p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rin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cip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al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.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before="11"/>
        <w:ind w:left="144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    </w:t>
      </w:r>
      <w:r>
        <w:rPr>
          <w:rFonts w:cs="Times New Roman" w:hAnsi="Times New Roman" w:eastAsia="Times New Roman" w:ascii="Times New Roman"/>
          <w:spacing w:val="27"/>
          <w:w w:val="13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Prepar</w:t>
      </w:r>
      <w:r>
        <w:rPr>
          <w:rFonts w:cs="Calibri" w:hAnsi="Calibri" w:eastAsia="Calibri" w:ascii="Calibri"/>
          <w:spacing w:val="1"/>
          <w:w w:val="51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51"/>
          <w:sz w:val="16"/>
          <w:szCs w:val="16"/>
        </w:rPr>
        <w:t>   </w:t>
      </w:r>
      <w:r>
        <w:rPr>
          <w:rFonts w:cs="Calibri" w:hAnsi="Calibri" w:eastAsia="Calibri" w:ascii="Calibri"/>
          <w:spacing w:val="1"/>
          <w:w w:val="51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meet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50"/>
          <w:sz w:val="16"/>
          <w:szCs w:val="16"/>
        </w:rPr>
        <w:t>g</w:t>
      </w:r>
      <w:r>
        <w:rPr>
          <w:rFonts w:cs="Calibri" w:hAnsi="Calibri" w:eastAsia="Calibri" w:ascii="Calibri"/>
          <w:spacing w:val="1"/>
          <w:w w:val="5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rep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u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da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51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51"/>
          <w:sz w:val="16"/>
          <w:szCs w:val="16"/>
        </w:rPr>
        <w:t>   </w:t>
      </w:r>
      <w:r>
        <w:rPr>
          <w:rFonts w:cs="Calibri" w:hAnsi="Calibri" w:eastAsia="Calibri" w:ascii="Calibri"/>
          <w:spacing w:val="1"/>
          <w:w w:val="51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pan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y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u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ra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y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week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y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.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before="6"/>
        <w:ind w:left="144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    </w:t>
      </w:r>
      <w:r>
        <w:rPr>
          <w:rFonts w:cs="Times New Roman" w:hAnsi="Times New Roman" w:eastAsia="Times New Roman" w:ascii="Times New Roman"/>
          <w:spacing w:val="27"/>
          <w:w w:val="13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Wo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k</w:t>
      </w:r>
      <w:r>
        <w:rPr>
          <w:rFonts w:cs="Calibri" w:hAnsi="Calibri" w:eastAsia="Calibri" w:ascii="Calibri"/>
          <w:spacing w:val="-14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w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h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w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b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g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pr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nt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adv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64"/>
          <w:sz w:val="16"/>
          <w:szCs w:val="16"/>
        </w:rPr>
        <w:t>on</w:t>
      </w:r>
      <w:r>
        <w:rPr>
          <w:rFonts w:cs="Calibri" w:hAnsi="Calibri" w:eastAsia="Calibri" w:ascii="Calibri"/>
          <w:spacing w:val="1"/>
          <w:w w:val="6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6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you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64"/>
          <w:sz w:val="16"/>
          <w:szCs w:val="16"/>
        </w:rPr>
        <w:t>nd</w:t>
      </w:r>
      <w:r>
        <w:rPr>
          <w:rFonts w:cs="Calibri" w:hAnsi="Calibri" w:eastAsia="Calibri" w:ascii="Calibri"/>
          <w:spacing w:val="1"/>
          <w:w w:val="6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6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g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aph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ent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of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com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mun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on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before="11"/>
        <w:ind w:left="144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    </w:t>
      </w:r>
      <w:r>
        <w:rPr>
          <w:rFonts w:cs="Times New Roman" w:hAnsi="Times New Roman" w:eastAsia="Times New Roman" w:ascii="Times New Roman"/>
          <w:spacing w:val="27"/>
          <w:w w:val="13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g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-10"/>
          <w:w w:val="99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v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b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k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u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u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F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f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f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w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h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w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y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;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b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k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k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g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,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u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y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b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,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u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v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b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51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51"/>
          <w:sz w:val="16"/>
          <w:szCs w:val="16"/>
        </w:rPr>
        <w:t>   </w:t>
      </w:r>
      <w:r>
        <w:rPr>
          <w:rFonts w:cs="Calibri" w:hAnsi="Calibri" w:eastAsia="Calibri" w:ascii="Calibri"/>
          <w:spacing w:val="1"/>
          <w:w w:val="51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lineRule="exact" w:line="180"/>
        <w:ind w:left="504"/>
        <w:sectPr>
          <w:type w:val="continuous"/>
          <w:pgSz w:w="12240" w:h="15840"/>
          <w:pgMar w:top="380" w:bottom="280" w:left="440" w:right="440"/>
          <w:cols w:num="2" w:equalWidth="off">
            <w:col w:w="983" w:space="934"/>
            <w:col w:w="9443"/>
          </w:cols>
        </w:sectPr>
      </w:pPr>
      <w:r>
        <w:rPr>
          <w:rFonts w:cs="Calibri" w:hAnsi="Calibri" w:eastAsia="Calibri" w:ascii="Calibri"/>
          <w:spacing w:val="1"/>
          <w:w w:val="100"/>
          <w:sz w:val="16"/>
          <w:szCs w:val="16"/>
        </w:rPr>
        <w:t>an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spacing w:val="-13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pay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ll.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8"/>
          <w:szCs w:val="8"/>
        </w:rPr>
        <w:jc w:val="left"/>
        <w:spacing w:before="22"/>
        <w:ind w:left="1917"/>
      </w:pPr>
      <w:r>
        <w:rPr>
          <w:rFonts w:cs="Calibri" w:hAnsi="Calibri" w:eastAsia="Calibri" w:ascii="Calibri"/>
          <w:w w:val="27"/>
          <w:sz w:val="8"/>
          <w:szCs w:val="8"/>
        </w:rPr>
        <w:t>   </w:t>
      </w:r>
      <w:r>
        <w:rPr>
          <w:rFonts w:cs="Calibri" w:hAnsi="Calibri" w:eastAsia="Calibri" w:ascii="Calibri"/>
          <w:spacing w:val="0"/>
          <w:w w:val="27"/>
          <w:sz w:val="8"/>
          <w:szCs w:val="8"/>
        </w:rPr>
        <w:t> </w:t>
      </w:r>
      <w:r>
        <w:rPr>
          <w:rFonts w:cs="Calibri" w:hAnsi="Calibri" w:eastAsia="Calibri" w:ascii="Calibri"/>
          <w:spacing w:val="0"/>
          <w:w w:val="100"/>
          <w:sz w:val="8"/>
          <w:szCs w:val="8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lineRule="exact" w:line="180"/>
        <w:ind w:left="1917"/>
      </w:pPr>
      <w:r>
        <w:rPr>
          <w:rFonts w:cs="Calibri" w:hAnsi="Calibri" w:eastAsia="Calibri" w:ascii="Calibri"/>
          <w:b/>
          <w:color w:val="7E7E7E"/>
          <w:spacing w:val="20"/>
          <w:w w:val="100"/>
          <w:sz w:val="13"/>
          <w:szCs w:val="13"/>
        </w:rPr>
        <w:t>CO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M</w:t>
      </w:r>
      <w:r>
        <w:rPr>
          <w:rFonts w:cs="Calibri" w:hAnsi="Calibri" w:eastAsia="Calibri" w:ascii="Calibri"/>
          <w:b/>
          <w:color w:val="7E7E7E"/>
          <w:spacing w:val="-12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20"/>
          <w:w w:val="99"/>
          <w:sz w:val="13"/>
          <w:szCs w:val="13"/>
        </w:rPr>
        <w:t>PAN</w:t>
      </w:r>
      <w:r>
        <w:rPr>
          <w:rFonts w:cs="Calibri" w:hAnsi="Calibri" w:eastAsia="Calibri" w:ascii="Calibri"/>
          <w:b/>
          <w:color w:val="7E7E7E"/>
          <w:spacing w:val="0"/>
          <w:w w:val="99"/>
          <w:sz w:val="13"/>
          <w:szCs w:val="13"/>
        </w:rPr>
        <w:t>Y</w:t>
      </w:r>
      <w:r>
        <w:rPr>
          <w:rFonts w:cs="Calibri" w:hAnsi="Calibri" w:eastAsia="Calibri" w:ascii="Calibri"/>
          <w:b/>
          <w:color w:val="7E7E7E"/>
          <w:spacing w:val="-8"/>
          <w:w w:val="99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6"/>
          <w:szCs w:val="16"/>
        </w:rPr>
        <w:t>,</w:t>
      </w:r>
      <w:r>
        <w:rPr>
          <w:rFonts w:cs="Calibri" w:hAnsi="Calibri" w:eastAsia="Calibri" w:ascii="Calibri"/>
          <w:b/>
          <w:color w:val="7E7E7E"/>
          <w:spacing w:val="6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7E7E7E"/>
          <w:spacing w:val="-24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0"/>
          <w:w w:val="24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6"/>
          <w:w w:val="24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20"/>
          <w:w w:val="100"/>
          <w:sz w:val="13"/>
          <w:szCs w:val="13"/>
        </w:rPr>
        <w:t>C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I</w:t>
      </w:r>
      <w:r>
        <w:rPr>
          <w:rFonts w:cs="Calibri" w:hAnsi="Calibri" w:eastAsia="Calibri" w:ascii="Calibri"/>
          <w:b/>
          <w:color w:val="7E7E7E"/>
          <w:spacing w:val="-10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20"/>
          <w:w w:val="100"/>
          <w:sz w:val="13"/>
          <w:szCs w:val="13"/>
        </w:rPr>
        <w:t>T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Y</w:t>
      </w:r>
      <w:r>
        <w:rPr>
          <w:rFonts w:cs="Calibri" w:hAnsi="Calibri" w:eastAsia="Calibri" w:ascii="Calibri"/>
          <w:b/>
          <w:color w:val="7E7E7E"/>
          <w:spacing w:val="11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0"/>
          <w:w w:val="24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6"/>
          <w:w w:val="24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S</w:t>
      </w:r>
      <w:r>
        <w:rPr>
          <w:rFonts w:cs="Calibri" w:hAnsi="Calibri" w:eastAsia="Calibri" w:ascii="Calibri"/>
          <w:b/>
          <w:color w:val="7E7E7E"/>
          <w:spacing w:val="-10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20"/>
          <w:w w:val="100"/>
          <w:sz w:val="13"/>
          <w:szCs w:val="13"/>
        </w:rPr>
        <w:t>TAT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E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  </w:t>
      </w:r>
      <w:r>
        <w:rPr>
          <w:rFonts w:cs="Calibri" w:hAnsi="Calibri" w:eastAsia="Calibri" w:ascii="Calibri"/>
          <w:b/>
          <w:color w:val="7E7E7E"/>
          <w:spacing w:val="11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20"/>
          <w:w w:val="100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100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0"/>
          <w:w w:val="24"/>
          <w:sz w:val="13"/>
          <w:szCs w:val="13"/>
        </w:rPr>
        <w:t>             </w:t>
      </w:r>
      <w:r>
        <w:rPr>
          <w:rFonts w:cs="Calibri" w:hAnsi="Calibri" w:eastAsia="Calibri" w:ascii="Calibri"/>
          <w:b/>
          <w:color w:val="7E7E7E"/>
          <w:spacing w:val="3"/>
          <w:w w:val="24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0"/>
          <w:w w:val="24"/>
          <w:sz w:val="13"/>
          <w:szCs w:val="13"/>
        </w:rPr>
        <w:t>             </w:t>
      </w:r>
      <w:r>
        <w:rPr>
          <w:rFonts w:cs="Calibri" w:hAnsi="Calibri" w:eastAsia="Calibri" w:ascii="Calibri"/>
          <w:b/>
          <w:color w:val="7E7E7E"/>
          <w:spacing w:val="3"/>
          <w:w w:val="24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0"/>
          <w:w w:val="24"/>
          <w:sz w:val="13"/>
          <w:szCs w:val="13"/>
        </w:rPr>
        <w:t>             </w:t>
      </w:r>
      <w:r>
        <w:rPr>
          <w:rFonts w:cs="Calibri" w:hAnsi="Calibri" w:eastAsia="Calibri" w:ascii="Calibri"/>
          <w:b/>
          <w:color w:val="7E7E7E"/>
          <w:spacing w:val="3"/>
          <w:w w:val="24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0"/>
          <w:w w:val="24"/>
          <w:sz w:val="13"/>
          <w:szCs w:val="13"/>
        </w:rPr>
        <w:t>             </w:t>
      </w:r>
      <w:r>
        <w:rPr>
          <w:rFonts w:cs="Calibri" w:hAnsi="Calibri" w:eastAsia="Calibri" w:ascii="Calibri"/>
          <w:b/>
          <w:color w:val="7E7E7E"/>
          <w:spacing w:val="3"/>
          <w:w w:val="24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0"/>
          <w:w w:val="24"/>
          <w:sz w:val="13"/>
          <w:szCs w:val="13"/>
        </w:rPr>
        <w:t>             </w:t>
      </w:r>
      <w:r>
        <w:rPr>
          <w:rFonts w:cs="Calibri" w:hAnsi="Calibri" w:eastAsia="Calibri" w:ascii="Calibri"/>
          <w:b/>
          <w:color w:val="7E7E7E"/>
          <w:spacing w:val="3"/>
          <w:w w:val="24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0"/>
          <w:w w:val="24"/>
          <w:sz w:val="13"/>
          <w:szCs w:val="13"/>
        </w:rPr>
        <w:t>             </w:t>
      </w:r>
      <w:r>
        <w:rPr>
          <w:rFonts w:cs="Calibri" w:hAnsi="Calibri" w:eastAsia="Calibri" w:ascii="Calibri"/>
          <w:b/>
          <w:color w:val="7E7E7E"/>
          <w:spacing w:val="3"/>
          <w:w w:val="24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20"/>
          <w:w w:val="24"/>
          <w:sz w:val="13"/>
          <w:szCs w:val="13"/>
        </w:rPr>
        <w:t>   </w:t>
      </w:r>
      <w:r>
        <w:rPr>
          <w:rFonts w:cs="Calibri" w:hAnsi="Calibri" w:eastAsia="Calibri" w:ascii="Calibri"/>
          <w:b/>
          <w:color w:val="7E7E7E"/>
          <w:spacing w:val="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0"/>
          <w:w w:val="24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6"/>
          <w:w w:val="24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99"/>
          <w:sz w:val="16"/>
          <w:szCs w:val="16"/>
        </w:rPr>
        <w:t>D</w:t>
      </w:r>
      <w:r>
        <w:rPr>
          <w:rFonts w:cs="Calibri" w:hAnsi="Calibri" w:eastAsia="Calibri" w:ascii="Calibri"/>
          <w:b/>
          <w:color w:val="7E7E7E"/>
          <w:spacing w:val="-15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7E7E7E"/>
          <w:spacing w:val="20"/>
          <w:w w:val="100"/>
          <w:sz w:val="13"/>
          <w:szCs w:val="13"/>
        </w:rPr>
        <w:t>AT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E</w:t>
      </w:r>
      <w:r>
        <w:rPr>
          <w:rFonts w:cs="Calibri" w:hAnsi="Calibri" w:eastAsia="Calibri" w:ascii="Calibri"/>
          <w:b/>
          <w:color w:val="7E7E7E"/>
          <w:spacing w:val="-11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33"/>
          <w:sz w:val="16"/>
          <w:szCs w:val="16"/>
        </w:rPr>
        <w:t>-­‐</w:t>
      </w:r>
      <w:r>
        <w:rPr>
          <w:rFonts w:cs="Calibri" w:hAnsi="Calibri" w:eastAsia="Calibri" w:ascii="Calibri"/>
          <w:b/>
          <w:color w:val="7E7E7E"/>
          <w:spacing w:val="-16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7E7E7E"/>
          <w:spacing w:val="20"/>
          <w:w w:val="100"/>
          <w:sz w:val="13"/>
          <w:szCs w:val="13"/>
        </w:rPr>
        <w:t>D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A</w:t>
      </w:r>
      <w:r>
        <w:rPr>
          <w:rFonts w:cs="Calibri" w:hAnsi="Calibri" w:eastAsia="Calibri" w:ascii="Calibri"/>
          <w:b/>
          <w:color w:val="7E7E7E"/>
          <w:spacing w:val="-11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T</w:t>
      </w:r>
      <w:r>
        <w:rPr>
          <w:rFonts w:cs="Calibri" w:hAnsi="Calibri" w:eastAsia="Calibri" w:ascii="Calibri"/>
          <w:b/>
          <w:color w:val="7E7E7E"/>
          <w:spacing w:val="-10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E</w:t>
      </w:r>
      <w:r>
        <w:rPr>
          <w:rFonts w:cs="Calibri" w:hAnsi="Calibri" w:eastAsia="Calibri" w:ascii="Calibri"/>
          <w:b/>
          <w:color w:val="7E7E7E"/>
          <w:spacing w:val="-7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-19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before="1"/>
        <w:ind w:left="1917"/>
      </w:pPr>
      <w:r>
        <w:rPr>
          <w:rFonts w:cs="Calibri" w:hAnsi="Calibri" w:eastAsia="Calibri" w:ascii="Calibri"/>
          <w:b/>
          <w:color w:val="7E7E7E"/>
          <w:w w:val="99"/>
          <w:sz w:val="16"/>
          <w:szCs w:val="16"/>
        </w:rPr>
        <w:t>S</w:t>
      </w:r>
      <w:r>
        <w:rPr>
          <w:rFonts w:cs="Calibri" w:hAnsi="Calibri" w:eastAsia="Calibri" w:ascii="Calibri"/>
          <w:b/>
          <w:color w:val="7E7E7E"/>
          <w:spacing w:val="-15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7E7E7E"/>
          <w:spacing w:val="20"/>
          <w:w w:val="100"/>
          <w:sz w:val="13"/>
          <w:szCs w:val="13"/>
        </w:rPr>
        <w:t>A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L</w:t>
      </w:r>
      <w:r>
        <w:rPr>
          <w:rFonts w:cs="Calibri" w:hAnsi="Calibri" w:eastAsia="Calibri" w:ascii="Calibri"/>
          <w:b/>
          <w:color w:val="7E7E7E"/>
          <w:spacing w:val="-10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E</w:t>
      </w:r>
      <w:r>
        <w:rPr>
          <w:rFonts w:cs="Calibri" w:hAnsi="Calibri" w:eastAsia="Calibri" w:ascii="Calibri"/>
          <w:b/>
          <w:color w:val="7E7E7E"/>
          <w:spacing w:val="-10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S</w:t>
      </w:r>
      <w:r>
        <w:rPr>
          <w:rFonts w:cs="Calibri" w:hAnsi="Calibri" w:eastAsia="Calibri" w:ascii="Calibri"/>
          <w:b/>
          <w:color w:val="7E7E7E"/>
          <w:spacing w:val="12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0"/>
          <w:w w:val="24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6"/>
          <w:w w:val="24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S</w:t>
      </w:r>
      <w:r>
        <w:rPr>
          <w:rFonts w:cs="Calibri" w:hAnsi="Calibri" w:eastAsia="Calibri" w:ascii="Calibri"/>
          <w:b/>
          <w:color w:val="7E7E7E"/>
          <w:spacing w:val="-10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20"/>
          <w:w w:val="99"/>
          <w:sz w:val="13"/>
          <w:szCs w:val="13"/>
        </w:rPr>
        <w:t>UPP</w:t>
      </w:r>
      <w:r>
        <w:rPr>
          <w:rFonts w:cs="Calibri" w:hAnsi="Calibri" w:eastAsia="Calibri" w:ascii="Calibri"/>
          <w:b/>
          <w:color w:val="7E7E7E"/>
          <w:spacing w:val="0"/>
          <w:w w:val="99"/>
          <w:sz w:val="13"/>
          <w:szCs w:val="13"/>
        </w:rPr>
        <w:t>O</w:t>
      </w:r>
      <w:r>
        <w:rPr>
          <w:rFonts w:cs="Calibri" w:hAnsi="Calibri" w:eastAsia="Calibri" w:ascii="Calibri"/>
          <w:b/>
          <w:color w:val="7E7E7E"/>
          <w:spacing w:val="-8"/>
          <w:w w:val="99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20"/>
          <w:w w:val="100"/>
          <w:sz w:val="13"/>
          <w:szCs w:val="13"/>
        </w:rPr>
        <w:t>R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T</w:t>
      </w:r>
      <w:r>
        <w:rPr>
          <w:rFonts w:cs="Calibri" w:hAnsi="Calibri" w:eastAsia="Calibri" w:ascii="Calibri"/>
          <w:b/>
          <w:color w:val="7E7E7E"/>
          <w:spacing w:val="-10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6"/>
          <w:szCs w:val="16"/>
        </w:rPr>
        <w:t>,</w:t>
      </w:r>
      <w:r>
        <w:rPr>
          <w:rFonts w:cs="Calibri" w:hAnsi="Calibri" w:eastAsia="Calibri" w:ascii="Calibri"/>
          <w:b/>
          <w:color w:val="7E7E7E"/>
          <w:spacing w:val="6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7E7E7E"/>
          <w:spacing w:val="-24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0"/>
          <w:w w:val="24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6"/>
          <w:w w:val="24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21"/>
          <w:w w:val="99"/>
          <w:sz w:val="16"/>
          <w:szCs w:val="16"/>
        </w:rPr>
        <w:t>H</w:t>
      </w:r>
      <w:r>
        <w:rPr>
          <w:rFonts w:cs="Calibri" w:hAnsi="Calibri" w:eastAsia="Calibri" w:ascii="Calibri"/>
          <w:b/>
          <w:color w:val="7E7E7E"/>
          <w:spacing w:val="0"/>
          <w:w w:val="99"/>
          <w:sz w:val="16"/>
          <w:szCs w:val="16"/>
        </w:rPr>
        <w:t>R</w:t>
      </w:r>
      <w:r>
        <w:rPr>
          <w:rFonts w:cs="Calibri" w:hAnsi="Calibri" w:eastAsia="Calibri" w:ascii="Calibri"/>
          <w:b/>
          <w:color w:val="7E7E7E"/>
          <w:spacing w:val="-15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6"/>
          <w:szCs w:val="16"/>
        </w:rPr>
        <w:t>,</w:t>
      </w:r>
      <w:r>
        <w:rPr>
          <w:rFonts w:cs="Calibri" w:hAnsi="Calibri" w:eastAsia="Calibri" w:ascii="Calibri"/>
          <w:b/>
          <w:color w:val="7E7E7E"/>
          <w:spacing w:val="6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7E7E7E"/>
          <w:spacing w:val="-24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0"/>
          <w:w w:val="24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6"/>
          <w:w w:val="24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99"/>
          <w:sz w:val="16"/>
          <w:szCs w:val="16"/>
        </w:rPr>
        <w:t>F</w:t>
      </w:r>
      <w:r>
        <w:rPr>
          <w:rFonts w:cs="Calibri" w:hAnsi="Calibri" w:eastAsia="Calibri" w:ascii="Calibri"/>
          <w:b/>
          <w:color w:val="7E7E7E"/>
          <w:spacing w:val="-15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7E7E7E"/>
          <w:spacing w:val="20"/>
          <w:w w:val="100"/>
          <w:sz w:val="13"/>
          <w:szCs w:val="13"/>
        </w:rPr>
        <w:t>I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N</w:t>
      </w:r>
      <w:r>
        <w:rPr>
          <w:rFonts w:cs="Calibri" w:hAnsi="Calibri" w:eastAsia="Calibri" w:ascii="Calibri"/>
          <w:b/>
          <w:color w:val="7E7E7E"/>
          <w:spacing w:val="-10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A</w:t>
      </w:r>
      <w:r>
        <w:rPr>
          <w:rFonts w:cs="Calibri" w:hAnsi="Calibri" w:eastAsia="Calibri" w:ascii="Calibri"/>
          <w:b/>
          <w:color w:val="7E7E7E"/>
          <w:spacing w:val="-10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N</w:t>
      </w:r>
      <w:r>
        <w:rPr>
          <w:rFonts w:cs="Calibri" w:hAnsi="Calibri" w:eastAsia="Calibri" w:ascii="Calibri"/>
          <w:b/>
          <w:color w:val="7E7E7E"/>
          <w:spacing w:val="-10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C</w:t>
      </w:r>
      <w:r>
        <w:rPr>
          <w:rFonts w:cs="Calibri" w:hAnsi="Calibri" w:eastAsia="Calibri" w:ascii="Calibri"/>
          <w:b/>
          <w:color w:val="7E7E7E"/>
          <w:spacing w:val="-10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E</w:t>
      </w:r>
      <w:r>
        <w:rPr>
          <w:rFonts w:cs="Calibri" w:hAnsi="Calibri" w:eastAsia="Calibri" w:ascii="Calibri"/>
          <w:b/>
          <w:color w:val="7E7E7E"/>
          <w:spacing w:val="-10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6"/>
          <w:szCs w:val="16"/>
        </w:rPr>
        <w:t>,</w:t>
      </w:r>
      <w:r>
        <w:rPr>
          <w:rFonts w:cs="Calibri" w:hAnsi="Calibri" w:eastAsia="Calibri" w:ascii="Calibri"/>
          <w:b/>
          <w:color w:val="7E7E7E"/>
          <w:spacing w:val="6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7E7E7E"/>
          <w:spacing w:val="-24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24"/>
          <w:sz w:val="13"/>
          <w:szCs w:val="13"/>
        </w:rPr>
        <w:t> </w:t>
      </w:r>
      <w:r>
        <w:rPr>
          <w:rFonts w:cs="Calibri" w:hAnsi="Calibri" w:eastAsia="Calibri" w:ascii="Calibri"/>
          <w:b/>
          <w:color w:val="7E7E7E"/>
          <w:spacing w:val="0"/>
          <w:w w:val="24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6"/>
          <w:w w:val="24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99"/>
          <w:sz w:val="16"/>
          <w:szCs w:val="16"/>
        </w:rPr>
        <w:t>A</w:t>
      </w:r>
      <w:r>
        <w:rPr>
          <w:rFonts w:cs="Calibri" w:hAnsi="Calibri" w:eastAsia="Calibri" w:ascii="Calibri"/>
          <w:b/>
          <w:color w:val="7E7E7E"/>
          <w:spacing w:val="-15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7E7E7E"/>
          <w:spacing w:val="20"/>
          <w:w w:val="100"/>
          <w:sz w:val="13"/>
          <w:szCs w:val="13"/>
        </w:rPr>
        <w:t>DM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I</w:t>
      </w:r>
      <w:r>
        <w:rPr>
          <w:rFonts w:cs="Calibri" w:hAnsi="Calibri" w:eastAsia="Calibri" w:ascii="Calibri"/>
          <w:b/>
          <w:color w:val="7E7E7E"/>
          <w:spacing w:val="-11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N</w:t>
      </w:r>
      <w:r>
        <w:rPr>
          <w:rFonts w:cs="Calibri" w:hAnsi="Calibri" w:eastAsia="Calibri" w:ascii="Calibri"/>
          <w:b/>
          <w:color w:val="7E7E7E"/>
          <w:spacing w:val="-10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I</w:t>
      </w:r>
      <w:r>
        <w:rPr>
          <w:rFonts w:cs="Calibri" w:hAnsi="Calibri" w:eastAsia="Calibri" w:ascii="Calibri"/>
          <w:b/>
          <w:color w:val="7E7E7E"/>
          <w:spacing w:val="-9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S</w:t>
      </w:r>
      <w:r>
        <w:rPr>
          <w:rFonts w:cs="Calibri" w:hAnsi="Calibri" w:eastAsia="Calibri" w:ascii="Calibri"/>
          <w:b/>
          <w:color w:val="7E7E7E"/>
          <w:spacing w:val="-10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T</w:t>
      </w:r>
      <w:r>
        <w:rPr>
          <w:rFonts w:cs="Calibri" w:hAnsi="Calibri" w:eastAsia="Calibri" w:ascii="Calibri"/>
          <w:b/>
          <w:color w:val="7E7E7E"/>
          <w:spacing w:val="-10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R</w:t>
      </w:r>
      <w:r>
        <w:rPr>
          <w:rFonts w:cs="Calibri" w:hAnsi="Calibri" w:eastAsia="Calibri" w:ascii="Calibri"/>
          <w:b/>
          <w:color w:val="7E7E7E"/>
          <w:spacing w:val="-10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A</w:t>
      </w:r>
      <w:r>
        <w:rPr>
          <w:rFonts w:cs="Calibri" w:hAnsi="Calibri" w:eastAsia="Calibri" w:ascii="Calibri"/>
          <w:b/>
          <w:color w:val="7E7E7E"/>
          <w:spacing w:val="-10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T</w:t>
      </w:r>
      <w:r>
        <w:rPr>
          <w:rFonts w:cs="Calibri" w:hAnsi="Calibri" w:eastAsia="Calibri" w:ascii="Calibri"/>
          <w:b/>
          <w:color w:val="7E7E7E"/>
          <w:spacing w:val="-10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I</w:t>
      </w:r>
      <w:r>
        <w:rPr>
          <w:rFonts w:cs="Calibri" w:hAnsi="Calibri" w:eastAsia="Calibri" w:ascii="Calibri"/>
          <w:b/>
          <w:color w:val="7E7E7E"/>
          <w:spacing w:val="-9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20"/>
          <w:w w:val="100"/>
          <w:sz w:val="13"/>
          <w:szCs w:val="13"/>
        </w:rPr>
        <w:t>O</w:t>
      </w:r>
      <w:r>
        <w:rPr>
          <w:rFonts w:cs="Calibri" w:hAnsi="Calibri" w:eastAsia="Calibri" w:ascii="Calibri"/>
          <w:b/>
          <w:color w:val="7E7E7E"/>
          <w:spacing w:val="0"/>
          <w:w w:val="100"/>
          <w:sz w:val="13"/>
          <w:szCs w:val="13"/>
        </w:rPr>
        <w:t>N</w:t>
      </w:r>
      <w:r>
        <w:rPr>
          <w:rFonts w:cs="Calibri" w:hAnsi="Calibri" w:eastAsia="Calibri" w:ascii="Calibri"/>
          <w:b/>
          <w:color w:val="7E7E7E"/>
          <w:spacing w:val="-8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7E7E7E"/>
          <w:spacing w:val="-2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7E7E7E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before="1"/>
        <w:ind w:left="1917"/>
      </w:pPr>
      <w:r>
        <w:rPr>
          <w:rFonts w:cs="Calibri" w:hAnsi="Calibri" w:eastAsia="Calibri" w:ascii="Calibri"/>
          <w:i/>
          <w:spacing w:val="1"/>
          <w:w w:val="53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0"/>
          <w:w w:val="53"/>
          <w:sz w:val="16"/>
          <w:szCs w:val="16"/>
        </w:rPr>
        <w:t>  </w:t>
      </w:r>
      <w:r>
        <w:rPr>
          <w:rFonts w:cs="Calibri" w:hAnsi="Calibri" w:eastAsia="Calibri" w:ascii="Calibri"/>
          <w:i/>
          <w:spacing w:val="3"/>
          <w:w w:val="53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53"/>
          <w:sz w:val="16"/>
          <w:szCs w:val="16"/>
        </w:rPr>
        <w:t> </w:t>
      </w:r>
      <w:r>
        <w:rPr>
          <w:rFonts w:cs="Calibri" w:hAnsi="Calibri" w:eastAsia="Calibri" w:ascii="Calibri"/>
          <w:i/>
          <w:spacing w:val="1"/>
          <w:w w:val="99"/>
          <w:sz w:val="16"/>
          <w:szCs w:val="16"/>
        </w:rPr>
        <w:t>bou</w:t>
      </w:r>
      <w:r>
        <w:rPr>
          <w:rFonts w:cs="Calibri" w:hAnsi="Calibri" w:eastAsia="Calibri" w:ascii="Calibri"/>
          <w:i/>
          <w:spacing w:val="0"/>
          <w:w w:val="99"/>
          <w:sz w:val="16"/>
          <w:szCs w:val="16"/>
        </w:rPr>
        <w:t>ti</w:t>
      </w:r>
      <w:r>
        <w:rPr>
          <w:rFonts w:cs="Calibri" w:hAnsi="Calibri" w:eastAsia="Calibri" w:ascii="Calibri"/>
          <w:i/>
          <w:spacing w:val="1"/>
          <w:w w:val="99"/>
          <w:sz w:val="16"/>
          <w:szCs w:val="16"/>
        </w:rPr>
        <w:t>que</w:t>
      </w:r>
      <w:r>
        <w:rPr>
          <w:rFonts w:cs="Calibri" w:hAnsi="Calibri" w:eastAsia="Calibri" w:ascii="Calibri"/>
          <w:i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i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i/>
          <w:spacing w:val="1"/>
          <w:w w:val="99"/>
          <w:sz w:val="16"/>
          <w:szCs w:val="16"/>
        </w:rPr>
        <w:t>de</w:t>
      </w:r>
      <w:r>
        <w:rPr>
          <w:rFonts w:cs="Calibri" w:hAnsi="Calibri" w:eastAsia="Calibri" w:ascii="Calibri"/>
          <w:i/>
          <w:spacing w:val="1"/>
          <w:w w:val="99"/>
          <w:sz w:val="16"/>
          <w:szCs w:val="16"/>
        </w:rPr>
        <w:t>v</w:t>
      </w:r>
      <w:r>
        <w:rPr>
          <w:rFonts w:cs="Calibri" w:hAnsi="Calibri" w:eastAsia="Calibri" w:ascii="Calibri"/>
          <w:i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1"/>
          <w:w w:val="99"/>
          <w:sz w:val="16"/>
          <w:szCs w:val="16"/>
        </w:rPr>
        <w:t>opm</w:t>
      </w:r>
      <w:r>
        <w:rPr>
          <w:rFonts w:cs="Calibri" w:hAnsi="Calibri" w:eastAsia="Calibri" w:ascii="Calibri"/>
          <w:i/>
          <w:spacing w:val="1"/>
          <w:w w:val="99"/>
          <w:sz w:val="16"/>
          <w:szCs w:val="16"/>
        </w:rPr>
        <w:t>ent</w:t>
      </w:r>
      <w:r>
        <w:rPr>
          <w:rFonts w:cs="Calibri" w:hAnsi="Calibri" w:eastAsia="Calibri" w:ascii="Calibri"/>
          <w:i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i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i/>
          <w:spacing w:val="1"/>
          <w:w w:val="99"/>
          <w:sz w:val="16"/>
          <w:szCs w:val="16"/>
        </w:rPr>
        <w:t>f</w:t>
      </w:r>
      <w:r>
        <w:rPr>
          <w:rFonts w:cs="Calibri" w:hAnsi="Calibri" w:eastAsia="Calibri" w:ascii="Calibri"/>
          <w:i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i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i/>
          <w:spacing w:val="0"/>
          <w:w w:val="99"/>
          <w:sz w:val="16"/>
          <w:szCs w:val="16"/>
        </w:rPr>
        <w:t>;</w:t>
      </w:r>
      <w:r>
        <w:rPr>
          <w:rFonts w:cs="Calibri" w:hAnsi="Calibri" w:eastAsia="Calibri" w:ascii="Calibri"/>
          <w:i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i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i/>
          <w:spacing w:val="1"/>
          <w:w w:val="99"/>
          <w:sz w:val="16"/>
          <w:szCs w:val="16"/>
        </w:rPr>
        <w:t>pro</w:t>
      </w:r>
      <w:r>
        <w:rPr>
          <w:rFonts w:cs="Calibri" w:hAnsi="Calibri" w:eastAsia="Calibri" w:ascii="Calibri"/>
          <w:i/>
          <w:spacing w:val="0"/>
          <w:w w:val="99"/>
          <w:sz w:val="16"/>
          <w:szCs w:val="16"/>
        </w:rPr>
        <w:t>j</w:t>
      </w:r>
      <w:r>
        <w:rPr>
          <w:rFonts w:cs="Calibri" w:hAnsi="Calibri" w:eastAsia="Calibri" w:ascii="Calibri"/>
          <w:i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i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i/>
          <w:spacing w:val="1"/>
          <w:w w:val="99"/>
          <w:sz w:val="16"/>
          <w:szCs w:val="16"/>
        </w:rPr>
        <w:t>range</w:t>
      </w:r>
      <w:r>
        <w:rPr>
          <w:rFonts w:cs="Calibri" w:hAnsi="Calibri" w:eastAsia="Calibri" w:ascii="Calibri"/>
          <w:i/>
          <w:spacing w:val="1"/>
          <w:w w:val="51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1"/>
          <w:w w:val="51"/>
          <w:sz w:val="16"/>
          <w:szCs w:val="16"/>
        </w:rPr>
        <w:t>   </w:t>
      </w:r>
      <w:r>
        <w:rPr>
          <w:rFonts w:cs="Calibri" w:hAnsi="Calibri" w:eastAsia="Calibri" w:ascii="Calibri"/>
          <w:i/>
          <w:spacing w:val="0"/>
          <w:w w:val="51"/>
          <w:sz w:val="16"/>
          <w:szCs w:val="16"/>
        </w:rPr>
        <w:t> </w:t>
      </w:r>
      <w:r>
        <w:rPr>
          <w:rFonts w:cs="Calibri" w:hAnsi="Calibri" w:eastAsia="Calibri" w:ascii="Calibri"/>
          <w:i/>
          <w:spacing w:val="1"/>
          <w:w w:val="99"/>
          <w:sz w:val="16"/>
          <w:szCs w:val="16"/>
        </w:rPr>
        <w:t>f</w:t>
      </w:r>
      <w:r>
        <w:rPr>
          <w:rFonts w:cs="Calibri" w:hAnsi="Calibri" w:eastAsia="Calibri" w:ascii="Calibri"/>
          <w:i/>
          <w:spacing w:val="1"/>
          <w:w w:val="99"/>
          <w:sz w:val="16"/>
          <w:szCs w:val="16"/>
        </w:rPr>
        <w:t>rom</w:t>
      </w:r>
      <w:r>
        <w:rPr>
          <w:rFonts w:cs="Calibri" w:hAnsi="Calibri" w:eastAsia="Calibri" w:ascii="Calibri"/>
          <w:i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i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i/>
          <w:spacing w:val="1"/>
          <w:w w:val="99"/>
          <w:sz w:val="16"/>
          <w:szCs w:val="16"/>
        </w:rPr>
        <w:t>com</w:t>
      </w:r>
      <w:r>
        <w:rPr>
          <w:rFonts w:cs="Calibri" w:hAnsi="Calibri" w:eastAsia="Calibri" w:ascii="Calibri"/>
          <w:i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i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i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i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i/>
          <w:spacing w:val="1"/>
          <w:w w:val="99"/>
          <w:sz w:val="16"/>
          <w:szCs w:val="16"/>
        </w:rPr>
        <w:t>de</w:t>
      </w:r>
      <w:r>
        <w:rPr>
          <w:rFonts w:cs="Calibri" w:hAnsi="Calibri" w:eastAsia="Calibri" w:ascii="Calibri"/>
          <w:i/>
          <w:spacing w:val="1"/>
          <w:w w:val="99"/>
          <w:sz w:val="16"/>
          <w:szCs w:val="16"/>
        </w:rPr>
        <w:t>v</w:t>
      </w:r>
      <w:r>
        <w:rPr>
          <w:rFonts w:cs="Calibri" w:hAnsi="Calibri" w:eastAsia="Calibri" w:ascii="Calibri"/>
          <w:i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1"/>
          <w:w w:val="99"/>
          <w:sz w:val="16"/>
          <w:szCs w:val="16"/>
        </w:rPr>
        <w:t>opm</w:t>
      </w:r>
      <w:r>
        <w:rPr>
          <w:rFonts w:cs="Calibri" w:hAnsi="Calibri" w:eastAsia="Calibri" w:ascii="Calibri"/>
          <w:i/>
          <w:spacing w:val="1"/>
          <w:w w:val="99"/>
          <w:sz w:val="16"/>
          <w:szCs w:val="16"/>
        </w:rPr>
        <w:t>ent</w:t>
      </w:r>
      <w:r>
        <w:rPr>
          <w:rFonts w:cs="Calibri" w:hAnsi="Calibri" w:eastAsia="Calibri" w:ascii="Calibri"/>
          <w:i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i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i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1"/>
          <w:w w:val="51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1"/>
          <w:w w:val="51"/>
          <w:sz w:val="16"/>
          <w:szCs w:val="16"/>
        </w:rPr>
        <w:t>   </w:t>
      </w:r>
      <w:r>
        <w:rPr>
          <w:rFonts w:cs="Calibri" w:hAnsi="Calibri" w:eastAsia="Calibri" w:ascii="Calibri"/>
          <w:i/>
          <w:spacing w:val="0"/>
          <w:w w:val="51"/>
          <w:sz w:val="16"/>
          <w:szCs w:val="16"/>
        </w:rPr>
        <w:t> </w:t>
      </w:r>
      <w:r>
        <w:rPr>
          <w:rFonts w:cs="Calibri" w:hAnsi="Calibri" w:eastAsia="Calibri" w:ascii="Calibri"/>
          <w:i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1"/>
          <w:w w:val="99"/>
          <w:sz w:val="16"/>
          <w:szCs w:val="16"/>
        </w:rPr>
        <w:t>ma</w:t>
      </w:r>
      <w:r>
        <w:rPr>
          <w:rFonts w:cs="Calibri" w:hAnsi="Calibri" w:eastAsia="Calibri" w:ascii="Calibri"/>
          <w:i/>
          <w:spacing w:val="0"/>
          <w:w w:val="99"/>
          <w:sz w:val="16"/>
          <w:szCs w:val="16"/>
        </w:rPr>
        <w:t>ll</w:t>
      </w:r>
      <w:r>
        <w:rPr>
          <w:rFonts w:cs="Calibri" w:hAnsi="Calibri" w:eastAsia="Calibri" w:ascii="Calibri"/>
          <w:i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i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i/>
          <w:spacing w:val="-2"/>
          <w:w w:val="24"/>
          <w:sz w:val="16"/>
          <w:szCs w:val="16"/>
        </w:rPr>
        <w:t> </w:t>
      </w:r>
      <w:r>
        <w:rPr>
          <w:rFonts w:cs="Calibri" w:hAnsi="Calibri" w:eastAsia="Calibri" w:ascii="Calibri"/>
          <w:i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i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0"/>
          <w:w w:val="60"/>
          <w:sz w:val="16"/>
          <w:szCs w:val="16"/>
        </w:rPr>
        <w:t>   </w:t>
      </w:r>
      <w:r>
        <w:rPr>
          <w:rFonts w:cs="Calibri" w:hAnsi="Calibri" w:eastAsia="Calibri" w:ascii="Calibri"/>
          <w:i/>
          <w:spacing w:val="0"/>
          <w:w w:val="60"/>
          <w:sz w:val="16"/>
          <w:szCs w:val="16"/>
        </w:rPr>
        <w:t> r</w:t>
      </w:r>
      <w:r>
        <w:rPr>
          <w:rFonts w:cs="Calibri" w:hAnsi="Calibri" w:eastAsia="Calibri" w:ascii="Calibri"/>
          <w:i/>
          <w:spacing w:val="1"/>
          <w:w w:val="6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0"/>
          <w:w w:val="58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0"/>
          <w:w w:val="58"/>
          <w:sz w:val="16"/>
          <w:szCs w:val="16"/>
        </w:rPr>
        <w:t>   </w:t>
      </w:r>
      <w:r>
        <w:rPr>
          <w:rFonts w:cs="Calibri" w:hAnsi="Calibri" w:eastAsia="Calibri" w:ascii="Calibri"/>
          <w:i/>
          <w:spacing w:val="0"/>
          <w:w w:val="58"/>
          <w:sz w:val="16"/>
          <w:szCs w:val="16"/>
        </w:rPr>
        <w:t> </w:t>
      </w:r>
      <w:r>
        <w:rPr>
          <w:rFonts w:cs="Calibri" w:hAnsi="Calibri" w:eastAsia="Calibri" w:ascii="Calibri"/>
          <w:i/>
          <w:spacing w:val="1"/>
          <w:w w:val="58"/>
          <w:sz w:val="16"/>
          <w:szCs w:val="16"/>
        </w:rPr>
        <w:t>p</w:t>
      </w:r>
      <w:r>
        <w:rPr>
          <w:rFonts w:cs="Calibri" w:hAnsi="Calibri" w:eastAsia="Calibri" w:ascii="Calibri"/>
          <w:i/>
          <w:spacing w:val="0"/>
          <w:w w:val="99"/>
          <w:sz w:val="16"/>
          <w:szCs w:val="16"/>
        </w:rPr>
        <w:t>r</w:t>
      </w:r>
      <w:r>
        <w:rPr>
          <w:rFonts w:cs="Calibri" w:hAnsi="Calibri" w:eastAsia="Calibri" w:ascii="Calibri"/>
          <w:i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99"/>
          <w:sz w:val="16"/>
          <w:szCs w:val="16"/>
        </w:rPr>
        <w:t>j</w:t>
      </w:r>
      <w:r>
        <w:rPr>
          <w:rFonts w:cs="Calibri" w:hAnsi="Calibri" w:eastAsia="Calibri" w:ascii="Calibri"/>
          <w:i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0"/>
          <w:w w:val="99"/>
          <w:sz w:val="16"/>
          <w:szCs w:val="16"/>
        </w:rPr>
        <w:t>.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before="6"/>
        <w:ind w:left="2061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    </w:t>
      </w:r>
      <w:r>
        <w:rPr>
          <w:rFonts w:cs="Times New Roman" w:hAnsi="Times New Roman" w:eastAsia="Times New Roman" w:ascii="Times New Roman"/>
          <w:spacing w:val="27"/>
          <w:w w:val="13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P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ayed</w:t>
      </w:r>
      <w:r>
        <w:rPr>
          <w:rFonts w:cs="Calibri" w:hAnsi="Calibri" w:eastAsia="Calibri" w:ascii="Calibri"/>
          <w:spacing w:val="-14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egra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51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51"/>
          <w:sz w:val="16"/>
          <w:szCs w:val="16"/>
        </w:rPr>
        <w:t>   </w:t>
      </w:r>
      <w:r>
        <w:rPr>
          <w:rFonts w:cs="Calibri" w:hAnsi="Calibri" w:eastAsia="Calibri" w:ascii="Calibri"/>
          <w:spacing w:val="1"/>
          <w:w w:val="51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reas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50"/>
          <w:sz w:val="16"/>
          <w:szCs w:val="16"/>
        </w:rPr>
        <w:t>g</w:t>
      </w:r>
      <w:r>
        <w:rPr>
          <w:rFonts w:cs="Calibri" w:hAnsi="Calibri" w:eastAsia="Calibri" w:ascii="Calibri"/>
          <w:spacing w:val="1"/>
          <w:w w:val="5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sa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es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reven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u</w:t>
      </w:r>
      <w:r>
        <w:rPr>
          <w:rFonts w:cs="Calibri" w:hAnsi="Calibri" w:eastAsia="Calibri" w:ascii="Calibri"/>
          <w:spacing w:val="1"/>
          <w:w w:val="51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51"/>
          <w:sz w:val="16"/>
          <w:szCs w:val="16"/>
        </w:rPr>
        <w:t>   </w:t>
      </w:r>
      <w:r>
        <w:rPr>
          <w:rFonts w:cs="Calibri" w:hAnsi="Calibri" w:eastAsia="Calibri" w:ascii="Calibri"/>
          <w:spacing w:val="1"/>
          <w:w w:val="51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re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vab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es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b</w:t>
      </w:r>
      <w:r>
        <w:rPr>
          <w:rFonts w:cs="Calibri" w:hAnsi="Calibri" w:eastAsia="Calibri" w:ascii="Calibri"/>
          <w:spacing w:val="1"/>
          <w:w w:val="49"/>
          <w:sz w:val="16"/>
          <w:szCs w:val="16"/>
        </w:rPr>
        <w:t>y</w:t>
      </w:r>
      <w:r>
        <w:rPr>
          <w:rFonts w:cs="Calibri" w:hAnsi="Calibri" w:eastAsia="Calibri" w:ascii="Calibri"/>
          <w:spacing w:val="1"/>
          <w:w w:val="49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49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71"/>
          <w:sz w:val="16"/>
          <w:szCs w:val="16"/>
        </w:rPr>
        <w:t>165</w:t>
      </w:r>
      <w:r>
        <w:rPr>
          <w:rFonts w:cs="Calibri" w:hAnsi="Calibri" w:eastAsia="Calibri" w:ascii="Calibri"/>
          <w:spacing w:val="1"/>
          <w:w w:val="71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71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per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cen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f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y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2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0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0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5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y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2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0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0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6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.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before="11"/>
        <w:ind w:left="2061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    </w:t>
      </w:r>
      <w:r>
        <w:rPr>
          <w:rFonts w:cs="Times New Roman" w:hAnsi="Times New Roman" w:eastAsia="Times New Roman" w:ascii="Times New Roman"/>
          <w:spacing w:val="27"/>
          <w:w w:val="13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Wa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s</w:t>
      </w:r>
      <w:r>
        <w:rPr>
          <w:rFonts w:cs="Calibri" w:hAnsi="Calibri" w:eastAsia="Calibri" w:ascii="Calibri"/>
          <w:spacing w:val="-13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b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f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ll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f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b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k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k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g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,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u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y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b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,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u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v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b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.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w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k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y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2"/>
          <w:w w:val="99"/>
          <w:sz w:val="16"/>
          <w:szCs w:val="16"/>
        </w:rPr>
        <w:t>y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ro</w:t>
      </w:r>
      <w:r>
        <w:rPr>
          <w:rFonts w:cs="Calibri" w:hAnsi="Calibri" w:eastAsia="Calibri" w:ascii="Calibri"/>
          <w:spacing w:val="1"/>
          <w:w w:val="49"/>
          <w:sz w:val="16"/>
          <w:szCs w:val="16"/>
        </w:rPr>
        <w:t>ll</w:t>
      </w:r>
      <w:r>
        <w:rPr>
          <w:rFonts w:cs="Calibri" w:hAnsi="Calibri" w:eastAsia="Calibri" w:ascii="Calibri"/>
          <w:spacing w:val="1"/>
          <w:w w:val="49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49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fo</w:t>
      </w:r>
      <w:r>
        <w:rPr>
          <w:rFonts w:cs="Calibri" w:hAnsi="Calibri" w:eastAsia="Calibri" w:ascii="Calibri"/>
          <w:spacing w:val="1"/>
          <w:w w:val="45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45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45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u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nio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lineRule="exact" w:line="180"/>
        <w:ind w:left="2421"/>
      </w:pPr>
      <w:r>
        <w:rPr>
          <w:rFonts w:cs="Calibri" w:hAnsi="Calibri" w:eastAsia="Calibri" w:ascii="Calibri"/>
          <w:spacing w:val="1"/>
          <w:w w:val="99"/>
          <w:sz w:val="16"/>
          <w:szCs w:val="16"/>
        </w:rPr>
        <w:t>em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oyees</w:t>
      </w:r>
      <w:r>
        <w:rPr>
          <w:rFonts w:cs="Calibri" w:hAnsi="Calibri" w:eastAsia="Calibri" w:ascii="Calibri"/>
          <w:spacing w:val="-10"/>
          <w:w w:val="99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u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50"/>
          <w:sz w:val="16"/>
          <w:szCs w:val="16"/>
        </w:rPr>
        <w:t>g</w:t>
      </w:r>
      <w:r>
        <w:rPr>
          <w:rFonts w:cs="Calibri" w:hAnsi="Calibri" w:eastAsia="Calibri" w:ascii="Calibri"/>
          <w:spacing w:val="1"/>
          <w:w w:val="5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f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63"/>
          <w:sz w:val="16"/>
          <w:szCs w:val="16"/>
        </w:rPr>
        <w:t>ge</w:t>
      </w:r>
      <w:r>
        <w:rPr>
          <w:rFonts w:cs="Calibri" w:hAnsi="Calibri" w:eastAsia="Calibri" w:ascii="Calibri"/>
          <w:spacing w:val="1"/>
          <w:w w:val="63"/>
          <w:sz w:val="16"/>
          <w:szCs w:val="16"/>
        </w:rPr>
        <w:t>   </w:t>
      </w:r>
      <w:r>
        <w:rPr>
          <w:rFonts w:cs="Calibri" w:hAnsi="Calibri" w:eastAsia="Calibri" w:ascii="Calibri"/>
          <w:spacing w:val="1"/>
          <w:w w:val="63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benef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.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before="11"/>
        <w:ind w:left="2061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    </w:t>
      </w:r>
      <w:r>
        <w:rPr>
          <w:rFonts w:cs="Times New Roman" w:hAnsi="Times New Roman" w:eastAsia="Times New Roman" w:ascii="Times New Roman"/>
          <w:spacing w:val="27"/>
          <w:w w:val="13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g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-10"/>
          <w:w w:val="99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w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k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f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h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u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g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,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j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v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g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.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Wa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v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v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f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ili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f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63"/>
          <w:sz w:val="16"/>
          <w:szCs w:val="16"/>
        </w:rPr>
        <w:t>FP</w:t>
      </w:r>
      <w:r>
        <w:rPr>
          <w:rFonts w:cs="Calibri" w:hAnsi="Calibri" w:eastAsia="Calibri" w:ascii="Calibri"/>
          <w:spacing w:val="1"/>
          <w:w w:val="63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63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ra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ft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lineRule="exact" w:line="180"/>
        <w:ind w:left="2421"/>
      </w:pPr>
      <w:r>
        <w:rPr>
          <w:rFonts w:cs="Calibri" w:hAnsi="Calibri" w:eastAsia="Calibri" w:ascii="Calibri"/>
          <w:spacing w:val="1"/>
          <w:w w:val="100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age</w:t>
      </w:r>
      <w:r>
        <w:rPr>
          <w:rFonts w:cs="Calibri" w:hAnsi="Calibri" w:eastAsia="Calibri" w:ascii="Calibri"/>
          <w:spacing w:val="-14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j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ect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ti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.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before="11"/>
        <w:ind w:left="2061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    </w:t>
      </w:r>
      <w:r>
        <w:rPr>
          <w:rFonts w:cs="Times New Roman" w:hAnsi="Times New Roman" w:eastAsia="Times New Roman" w:ascii="Times New Roman"/>
          <w:spacing w:val="27"/>
          <w:w w:val="13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Coo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d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2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64"/>
          <w:sz w:val="16"/>
          <w:szCs w:val="16"/>
        </w:rPr>
        <w:t>nd</w:t>
      </w:r>
      <w:r>
        <w:rPr>
          <w:rFonts w:cs="Calibri" w:hAnsi="Calibri" w:eastAsia="Calibri" w:ascii="Calibri"/>
          <w:spacing w:val="1"/>
          <w:w w:val="6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6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ana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g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d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2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ng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be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w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2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owne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64"/>
          <w:sz w:val="16"/>
          <w:szCs w:val="16"/>
        </w:rPr>
        <w:t>nd</w:t>
      </w:r>
      <w:r>
        <w:rPr>
          <w:rFonts w:cs="Calibri" w:hAnsi="Calibri" w:eastAsia="Calibri" w:ascii="Calibri"/>
          <w:spacing w:val="1"/>
          <w:w w:val="6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6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ent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64"/>
          <w:sz w:val="16"/>
          <w:szCs w:val="16"/>
        </w:rPr>
        <w:t>nd</w:t>
      </w:r>
      <w:r>
        <w:rPr>
          <w:rFonts w:cs="Calibri" w:hAnsi="Calibri" w:eastAsia="Calibri" w:ascii="Calibri"/>
          <w:spacing w:val="1"/>
          <w:w w:val="6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6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ensur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d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2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qua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y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anda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rds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for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pro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j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2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ll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pha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of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g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   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lineRule="exact" w:line="180"/>
        <w:ind w:left="2421"/>
      </w:pPr>
      <w:r>
        <w:rPr>
          <w:rFonts w:cs="Calibri" w:hAnsi="Calibri" w:eastAsia="Calibri" w:ascii="Calibri"/>
          <w:spacing w:val="1"/>
          <w:w w:val="100"/>
          <w:sz w:val="16"/>
          <w:szCs w:val="16"/>
        </w:rPr>
        <w:t>w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it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h</w:t>
      </w:r>
      <w:r>
        <w:rPr>
          <w:rFonts w:cs="Calibri" w:hAnsi="Calibri" w:eastAsia="Calibri" w:ascii="Calibri"/>
          <w:spacing w:val="-13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ff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.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before="11"/>
        <w:ind w:left="2061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    </w:t>
      </w:r>
      <w:r>
        <w:rPr>
          <w:rFonts w:cs="Times New Roman" w:hAnsi="Times New Roman" w:eastAsia="Times New Roman" w:ascii="Times New Roman"/>
          <w:spacing w:val="27"/>
          <w:w w:val="13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-10"/>
          <w:w w:val="99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u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b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h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u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g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h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w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b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h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v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g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.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before="11"/>
        <w:ind w:left="2061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    </w:t>
      </w:r>
      <w:r>
        <w:rPr>
          <w:rFonts w:cs="Times New Roman" w:hAnsi="Times New Roman" w:eastAsia="Times New Roman" w:ascii="Times New Roman"/>
          <w:spacing w:val="27"/>
          <w:w w:val="13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Wo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k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-10"/>
          <w:w w:val="99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w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h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w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b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g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v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rt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ers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y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u</w:t>
      </w:r>
      <w:r>
        <w:rPr>
          <w:rFonts w:cs="Calibri" w:hAnsi="Calibri" w:eastAsia="Calibri" w:ascii="Calibri"/>
          <w:spacing w:val="1"/>
          <w:w w:val="44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4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4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gra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h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nts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43"/>
          <w:sz w:val="16"/>
          <w:szCs w:val="16"/>
        </w:rPr>
        <w:t>f</w:t>
      </w:r>
      <w:r>
        <w:rPr>
          <w:rFonts w:cs="Calibri" w:hAnsi="Calibri" w:eastAsia="Calibri" w:ascii="Calibri"/>
          <w:spacing w:val="1"/>
          <w:w w:val="43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43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u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at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pr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44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44"/>
          <w:sz w:val="16"/>
          <w:szCs w:val="16"/>
        </w:rPr>
        <w:t>   </w:t>
      </w:r>
      <w:r>
        <w:rPr>
          <w:rFonts w:cs="Calibri" w:hAnsi="Calibri" w:eastAsia="Calibri" w:ascii="Calibri"/>
          <w:spacing w:val="1"/>
          <w:w w:val="4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lineRule="exact" w:line="180"/>
        <w:ind w:left="2421"/>
      </w:pPr>
      <w:r>
        <w:rPr>
          <w:rFonts w:cs="Calibri" w:hAnsi="Calibri" w:eastAsia="Calibri" w:ascii="Calibri"/>
          <w:spacing w:val="1"/>
          <w:w w:val="99"/>
          <w:sz w:val="16"/>
          <w:szCs w:val="16"/>
        </w:rPr>
        <w:t>ad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ver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ti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50"/>
          <w:sz w:val="16"/>
          <w:szCs w:val="16"/>
        </w:rPr>
        <w:t>g</w:t>
      </w:r>
      <w:r>
        <w:rPr>
          <w:rFonts w:cs="Calibri" w:hAnsi="Calibri" w:eastAsia="Calibri" w:ascii="Calibri"/>
          <w:spacing w:val="1"/>
          <w:w w:val="5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cam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pa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gn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arget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arger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mar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ket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hare.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8"/>
          <w:szCs w:val="8"/>
        </w:rPr>
        <w:jc w:val="left"/>
        <w:spacing w:before="22"/>
        <w:ind w:left="1917"/>
      </w:pPr>
      <w:r>
        <w:rPr>
          <w:rFonts w:cs="Calibri" w:hAnsi="Calibri" w:eastAsia="Calibri" w:ascii="Calibri"/>
          <w:w w:val="27"/>
          <w:sz w:val="8"/>
          <w:szCs w:val="8"/>
        </w:rPr>
        <w:t>   </w:t>
      </w:r>
      <w:r>
        <w:rPr>
          <w:rFonts w:cs="Calibri" w:hAnsi="Calibri" w:eastAsia="Calibri" w:ascii="Calibri"/>
          <w:spacing w:val="0"/>
          <w:w w:val="27"/>
          <w:sz w:val="8"/>
          <w:szCs w:val="8"/>
        </w:rPr>
        <w:t> </w:t>
      </w:r>
      <w:r>
        <w:rPr>
          <w:rFonts w:cs="Calibri" w:hAnsi="Calibri" w:eastAsia="Calibri" w:ascii="Calibri"/>
          <w:spacing w:val="0"/>
          <w:w w:val="100"/>
          <w:sz w:val="8"/>
          <w:szCs w:val="8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lineRule="exact" w:line="180"/>
        <w:ind w:left="1917"/>
      </w:pPr>
      <w:r>
        <w:rPr>
          <w:rFonts w:cs="Calibri" w:hAnsi="Calibri" w:eastAsia="Calibri" w:ascii="Calibri"/>
          <w:b/>
          <w:color w:val="008080"/>
          <w:w w:val="99"/>
          <w:sz w:val="16"/>
          <w:szCs w:val="16"/>
        </w:rPr>
        <w:t>S</w:t>
      </w:r>
      <w:r>
        <w:rPr>
          <w:rFonts w:cs="Calibri" w:hAnsi="Calibri" w:eastAsia="Calibri" w:ascii="Calibri"/>
          <w:b/>
          <w:color w:val="008080"/>
          <w:spacing w:val="-15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008080"/>
          <w:spacing w:val="20"/>
          <w:w w:val="100"/>
          <w:sz w:val="13"/>
          <w:szCs w:val="13"/>
        </w:rPr>
        <w:t>K</w:t>
      </w:r>
      <w:r>
        <w:rPr>
          <w:rFonts w:cs="Calibri" w:hAnsi="Calibri" w:eastAsia="Calibri" w:ascii="Calibri"/>
          <w:b/>
          <w:color w:val="008080"/>
          <w:spacing w:val="0"/>
          <w:w w:val="100"/>
          <w:sz w:val="13"/>
          <w:szCs w:val="13"/>
        </w:rPr>
        <w:t>I</w:t>
      </w:r>
      <w:r>
        <w:rPr>
          <w:rFonts w:cs="Calibri" w:hAnsi="Calibri" w:eastAsia="Calibri" w:ascii="Calibri"/>
          <w:b/>
          <w:color w:val="008080"/>
          <w:spacing w:val="-10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008080"/>
          <w:spacing w:val="20"/>
          <w:w w:val="100"/>
          <w:sz w:val="13"/>
          <w:szCs w:val="13"/>
        </w:rPr>
        <w:t>LL</w:t>
      </w:r>
      <w:r>
        <w:rPr>
          <w:rFonts w:cs="Calibri" w:hAnsi="Calibri" w:eastAsia="Calibri" w:ascii="Calibri"/>
          <w:b/>
          <w:color w:val="008080"/>
          <w:spacing w:val="0"/>
          <w:w w:val="100"/>
          <w:sz w:val="13"/>
          <w:szCs w:val="13"/>
        </w:rPr>
        <w:t>S</w:t>
      </w:r>
      <w:r>
        <w:rPr>
          <w:rFonts w:cs="Calibri" w:hAnsi="Calibri" w:eastAsia="Calibri" w:ascii="Calibri"/>
          <w:b/>
          <w:color w:val="008080"/>
          <w:spacing w:val="-11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008080"/>
          <w:spacing w:val="21"/>
          <w:w w:val="99"/>
          <w:sz w:val="16"/>
          <w:szCs w:val="16"/>
        </w:rPr>
        <w:t>/</w:t>
      </w:r>
      <w:r>
        <w:rPr>
          <w:rFonts w:cs="Calibri" w:hAnsi="Calibri" w:eastAsia="Calibri" w:ascii="Calibri"/>
          <w:b/>
          <w:color w:val="008080"/>
          <w:spacing w:val="0"/>
          <w:w w:val="99"/>
          <w:sz w:val="16"/>
          <w:szCs w:val="16"/>
        </w:rPr>
        <w:t>S</w:t>
      </w:r>
      <w:r>
        <w:rPr>
          <w:rFonts w:cs="Calibri" w:hAnsi="Calibri" w:eastAsia="Calibri" w:ascii="Calibri"/>
          <w:b/>
          <w:color w:val="008080"/>
          <w:spacing w:val="-15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008080"/>
          <w:spacing w:val="20"/>
          <w:w w:val="100"/>
          <w:sz w:val="13"/>
          <w:szCs w:val="13"/>
        </w:rPr>
        <w:t>O</w:t>
      </w:r>
      <w:r>
        <w:rPr>
          <w:rFonts w:cs="Calibri" w:hAnsi="Calibri" w:eastAsia="Calibri" w:ascii="Calibri"/>
          <w:b/>
          <w:color w:val="008080"/>
          <w:spacing w:val="0"/>
          <w:w w:val="100"/>
          <w:sz w:val="13"/>
          <w:szCs w:val="13"/>
        </w:rPr>
        <w:t>F</w:t>
      </w:r>
      <w:r>
        <w:rPr>
          <w:rFonts w:cs="Calibri" w:hAnsi="Calibri" w:eastAsia="Calibri" w:ascii="Calibri"/>
          <w:b/>
          <w:color w:val="008080"/>
          <w:spacing w:val="-10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008080"/>
          <w:spacing w:val="0"/>
          <w:w w:val="100"/>
          <w:sz w:val="13"/>
          <w:szCs w:val="13"/>
        </w:rPr>
        <w:t>T</w:t>
      </w:r>
      <w:r>
        <w:rPr>
          <w:rFonts w:cs="Calibri" w:hAnsi="Calibri" w:eastAsia="Calibri" w:ascii="Calibri"/>
          <w:b/>
          <w:color w:val="008080"/>
          <w:spacing w:val="-10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008080"/>
          <w:spacing w:val="0"/>
          <w:w w:val="100"/>
          <w:sz w:val="13"/>
          <w:szCs w:val="13"/>
        </w:rPr>
        <w:t>W</w:t>
      </w:r>
      <w:r>
        <w:rPr>
          <w:rFonts w:cs="Calibri" w:hAnsi="Calibri" w:eastAsia="Calibri" w:ascii="Calibri"/>
          <w:b/>
          <w:color w:val="008080"/>
          <w:spacing w:val="-10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008080"/>
          <w:spacing w:val="0"/>
          <w:w w:val="100"/>
          <w:sz w:val="13"/>
          <w:szCs w:val="13"/>
        </w:rPr>
        <w:t>A</w:t>
      </w:r>
      <w:r>
        <w:rPr>
          <w:rFonts w:cs="Calibri" w:hAnsi="Calibri" w:eastAsia="Calibri" w:ascii="Calibri"/>
          <w:b/>
          <w:color w:val="008080"/>
          <w:spacing w:val="-10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008080"/>
          <w:spacing w:val="0"/>
          <w:w w:val="100"/>
          <w:sz w:val="13"/>
          <w:szCs w:val="13"/>
        </w:rPr>
        <w:t>R</w:t>
      </w:r>
      <w:r>
        <w:rPr>
          <w:rFonts w:cs="Calibri" w:hAnsi="Calibri" w:eastAsia="Calibri" w:ascii="Calibri"/>
          <w:b/>
          <w:color w:val="008080"/>
          <w:spacing w:val="-10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008080"/>
          <w:spacing w:val="0"/>
          <w:w w:val="100"/>
          <w:sz w:val="13"/>
          <w:szCs w:val="13"/>
        </w:rPr>
        <w:t>E</w:t>
      </w:r>
      <w:r>
        <w:rPr>
          <w:rFonts w:cs="Calibri" w:hAnsi="Calibri" w:eastAsia="Calibri" w:ascii="Calibri"/>
          <w:b/>
          <w:color w:val="008080"/>
          <w:spacing w:val="-7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008080"/>
          <w:spacing w:val="-19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008080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16"/>
          <w:szCs w:val="16"/>
        </w:rPr>
        <w:jc w:val="center"/>
        <w:spacing w:before="11"/>
        <w:ind w:left="2046" w:right="1130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  </w:t>
      </w:r>
      <w:r>
        <w:rPr>
          <w:rFonts w:cs="Times New Roman" w:hAnsi="Times New Roman" w:eastAsia="Times New Roman" w:ascii="Times New Roman"/>
          <w:spacing w:val="41"/>
          <w:w w:val="13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f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-10"/>
          <w:w w:val="99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f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f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(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u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k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,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Wo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,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x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l,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w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)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,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b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u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,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Q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u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k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B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k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,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,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,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F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,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(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60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60"/>
          <w:sz w:val="16"/>
          <w:szCs w:val="16"/>
        </w:rPr>
        <w:t>   </w:t>
      </w:r>
      <w:r>
        <w:rPr>
          <w:rFonts w:cs="Calibri" w:hAnsi="Calibri" w:eastAsia="Calibri" w:ascii="Calibri"/>
          <w:spacing w:val="1"/>
          <w:w w:val="6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So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ft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war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)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16"/>
          <w:szCs w:val="16"/>
        </w:rPr>
        <w:jc w:val="center"/>
        <w:spacing w:before="6"/>
        <w:ind w:left="2044" w:right="1111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  </w:t>
      </w:r>
      <w:r>
        <w:rPr>
          <w:rFonts w:cs="Times New Roman" w:hAnsi="Times New Roman" w:eastAsia="Times New Roman" w:ascii="Times New Roman"/>
          <w:spacing w:val="41"/>
          <w:w w:val="13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spacing w:val="7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h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,</w:t>
      </w:r>
      <w:r>
        <w:rPr>
          <w:rFonts w:cs="Calibri" w:hAnsi="Calibri" w:eastAsia="Calibri" w:ascii="Calibri"/>
          <w:spacing w:val="0"/>
          <w:w w:val="45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45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45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u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59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9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59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k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g</w:t>
      </w:r>
      <w:r>
        <w:rPr>
          <w:rFonts w:cs="Calibri" w:hAnsi="Calibri" w:eastAsia="Calibri" w:ascii="Calibri"/>
          <w:spacing w:val="0"/>
          <w:w w:val="5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50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0"/>
          <w:w w:val="57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7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57"/>
          <w:sz w:val="16"/>
          <w:szCs w:val="16"/>
        </w:rPr>
        <w:t>w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iti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g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,</w:t>
      </w:r>
      <w:r>
        <w:rPr>
          <w:rFonts w:cs="Calibri" w:hAnsi="Calibri" w:eastAsia="Calibri" w:ascii="Calibri"/>
          <w:spacing w:val="0"/>
          <w:w w:val="57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7"/>
          <w:sz w:val="16"/>
          <w:szCs w:val="16"/>
        </w:rPr>
        <w:t> l</w:t>
      </w:r>
      <w:r>
        <w:rPr>
          <w:rFonts w:cs="Calibri" w:hAnsi="Calibri" w:eastAsia="Calibri" w:ascii="Calibri"/>
          <w:spacing w:val="1"/>
          <w:w w:val="57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h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</w:t>
      </w:r>
      <w:r>
        <w:rPr>
          <w:rFonts w:cs="Calibri" w:hAnsi="Calibri" w:eastAsia="Calibri" w:ascii="Calibri"/>
          <w:spacing w:val="0"/>
          <w:w w:val="5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50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0"/>
          <w:w w:val="52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2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b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u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52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2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d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v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,</w:t>
      </w:r>
      <w:r>
        <w:rPr>
          <w:rFonts w:cs="Calibri" w:hAnsi="Calibri" w:eastAsia="Calibri" w:ascii="Calibri"/>
          <w:spacing w:val="0"/>
          <w:w w:val="5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50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u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59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9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59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g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,</w:t>
      </w:r>
      <w:r>
        <w:rPr>
          <w:rFonts w:cs="Calibri" w:hAnsi="Calibri" w:eastAsia="Calibri" w:ascii="Calibri"/>
          <w:spacing w:val="0"/>
          <w:w w:val="47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47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47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g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16"/>
          <w:szCs w:val="16"/>
        </w:rPr>
        <w:jc w:val="center"/>
        <w:spacing w:before="1" w:lineRule="exact" w:line="180"/>
        <w:ind w:left="2317" w:right="1498"/>
      </w:pPr>
      <w:r>
        <w:rPr>
          <w:rFonts w:cs="Calibri" w:hAnsi="Calibri" w:eastAsia="Calibri" w:ascii="Calibri"/>
          <w:spacing w:val="1"/>
          <w:w w:val="99"/>
          <w:sz w:val="16"/>
          <w:szCs w:val="16"/>
        </w:rPr>
        <w:t>co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u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ca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ti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ns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,</w:t>
      </w:r>
      <w:r>
        <w:rPr>
          <w:rFonts w:cs="Calibri" w:hAnsi="Calibri" w:eastAsia="Calibri" w:ascii="Calibri"/>
          <w:spacing w:val="-10"/>
          <w:w w:val="99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u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ca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ti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47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47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47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ex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ti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ns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,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ex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ns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ve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ave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50"/>
          <w:sz w:val="16"/>
          <w:szCs w:val="16"/>
        </w:rPr>
        <w:t>g</w:t>
      </w:r>
      <w:r>
        <w:rPr>
          <w:rFonts w:cs="Calibri" w:hAnsi="Calibri" w:eastAsia="Calibri" w:ascii="Calibri"/>
          <w:spacing w:val="1"/>
          <w:w w:val="5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ca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ng</w:t>
      </w:r>
      <w:r>
        <w:rPr>
          <w:rFonts w:cs="Calibri" w:hAnsi="Calibri" w:eastAsia="Calibri" w:ascii="Calibri"/>
          <w:spacing w:val="-2"/>
          <w:w w:val="99"/>
          <w:sz w:val="16"/>
          <w:szCs w:val="16"/>
        </w:rPr>
        <w:t>.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8"/>
          <w:szCs w:val="8"/>
        </w:rPr>
        <w:jc w:val="left"/>
        <w:spacing w:before="17"/>
        <w:ind w:left="1917"/>
      </w:pPr>
      <w:r>
        <w:rPr>
          <w:rFonts w:cs="Calibri" w:hAnsi="Calibri" w:eastAsia="Calibri" w:ascii="Calibri"/>
          <w:b/>
          <w:color w:val="008080"/>
          <w:w w:val="27"/>
          <w:sz w:val="8"/>
          <w:szCs w:val="8"/>
        </w:rPr>
        <w:t>   </w:t>
      </w:r>
      <w:r>
        <w:rPr>
          <w:rFonts w:cs="Calibri" w:hAnsi="Calibri" w:eastAsia="Calibri" w:ascii="Calibri"/>
          <w:b/>
          <w:color w:val="008080"/>
          <w:spacing w:val="0"/>
          <w:w w:val="27"/>
          <w:sz w:val="8"/>
          <w:szCs w:val="8"/>
        </w:rPr>
        <w:t> </w:t>
      </w:r>
      <w:r>
        <w:rPr>
          <w:rFonts w:cs="Calibri" w:hAnsi="Calibri" w:eastAsia="Calibri" w:ascii="Calibri"/>
          <w:color w:val="000000"/>
          <w:spacing w:val="0"/>
          <w:w w:val="100"/>
          <w:sz w:val="8"/>
          <w:szCs w:val="8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ind w:left="1917"/>
      </w:pPr>
      <w:r>
        <w:rPr>
          <w:rFonts w:cs="Calibri" w:hAnsi="Calibri" w:eastAsia="Calibri" w:ascii="Calibri"/>
          <w:b/>
          <w:color w:val="008080"/>
          <w:w w:val="99"/>
          <w:sz w:val="16"/>
          <w:szCs w:val="16"/>
        </w:rPr>
        <w:t>E</w:t>
      </w:r>
      <w:r>
        <w:rPr>
          <w:rFonts w:cs="Calibri" w:hAnsi="Calibri" w:eastAsia="Calibri" w:ascii="Calibri"/>
          <w:b/>
          <w:color w:val="008080"/>
          <w:spacing w:val="-15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008080"/>
          <w:spacing w:val="20"/>
          <w:w w:val="99"/>
          <w:sz w:val="13"/>
          <w:szCs w:val="13"/>
        </w:rPr>
        <w:t>DUC</w:t>
      </w:r>
      <w:r>
        <w:rPr>
          <w:rFonts w:cs="Calibri" w:hAnsi="Calibri" w:eastAsia="Calibri" w:ascii="Calibri"/>
          <w:b/>
          <w:color w:val="008080"/>
          <w:spacing w:val="0"/>
          <w:w w:val="99"/>
          <w:sz w:val="13"/>
          <w:szCs w:val="13"/>
        </w:rPr>
        <w:t>A</w:t>
      </w:r>
      <w:r>
        <w:rPr>
          <w:rFonts w:cs="Calibri" w:hAnsi="Calibri" w:eastAsia="Calibri" w:ascii="Calibri"/>
          <w:b/>
          <w:color w:val="008080"/>
          <w:spacing w:val="-8"/>
          <w:w w:val="99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008080"/>
          <w:spacing w:val="0"/>
          <w:w w:val="100"/>
          <w:sz w:val="13"/>
          <w:szCs w:val="13"/>
        </w:rPr>
        <w:t>T</w:t>
      </w:r>
      <w:r>
        <w:rPr>
          <w:rFonts w:cs="Calibri" w:hAnsi="Calibri" w:eastAsia="Calibri" w:ascii="Calibri"/>
          <w:b/>
          <w:color w:val="008080"/>
          <w:spacing w:val="-10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008080"/>
          <w:spacing w:val="0"/>
          <w:w w:val="100"/>
          <w:sz w:val="13"/>
          <w:szCs w:val="13"/>
        </w:rPr>
        <w:t>I</w:t>
      </w:r>
      <w:r>
        <w:rPr>
          <w:rFonts w:cs="Calibri" w:hAnsi="Calibri" w:eastAsia="Calibri" w:ascii="Calibri"/>
          <w:b/>
          <w:color w:val="008080"/>
          <w:spacing w:val="-9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008080"/>
          <w:spacing w:val="20"/>
          <w:w w:val="100"/>
          <w:sz w:val="13"/>
          <w:szCs w:val="13"/>
        </w:rPr>
        <w:t>O</w:t>
      </w:r>
      <w:r>
        <w:rPr>
          <w:rFonts w:cs="Calibri" w:hAnsi="Calibri" w:eastAsia="Calibri" w:ascii="Calibri"/>
          <w:b/>
          <w:color w:val="008080"/>
          <w:spacing w:val="0"/>
          <w:w w:val="100"/>
          <w:sz w:val="13"/>
          <w:szCs w:val="13"/>
        </w:rPr>
        <w:t>N</w:t>
      </w:r>
      <w:r>
        <w:rPr>
          <w:rFonts w:cs="Calibri" w:hAnsi="Calibri" w:eastAsia="Calibri" w:ascii="Calibri"/>
          <w:b/>
          <w:color w:val="008080"/>
          <w:spacing w:val="-8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008080"/>
          <w:spacing w:val="-2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008080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lineRule="exact" w:line="180"/>
        <w:ind w:left="1917"/>
      </w:pPr>
      <w:r>
        <w:rPr>
          <w:rFonts w:cs="Calibri" w:hAnsi="Calibri" w:eastAsia="Calibri" w:ascii="Calibri"/>
          <w:spacing w:val="1"/>
          <w:w w:val="99"/>
          <w:sz w:val="16"/>
          <w:szCs w:val="16"/>
        </w:rPr>
        <w:t>Co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g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–</w:t>
      </w:r>
      <w:r>
        <w:rPr>
          <w:rFonts w:cs="Calibri" w:hAnsi="Calibri" w:eastAsia="Calibri" w:ascii="Calibri"/>
          <w:spacing w:val="-10"/>
          <w:w w:val="99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Gr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u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before="1"/>
        <w:ind w:left="1917"/>
      </w:pPr>
      <w:r>
        <w:rPr>
          <w:rFonts w:cs="Calibri" w:hAnsi="Calibri" w:eastAsia="Calibri" w:ascii="Calibri"/>
          <w:spacing w:val="1"/>
          <w:w w:val="63"/>
          <w:sz w:val="16"/>
          <w:szCs w:val="16"/>
        </w:rPr>
        <w:t>BS</w:t>
      </w:r>
      <w:r>
        <w:rPr>
          <w:rFonts w:cs="Calibri" w:hAnsi="Calibri" w:eastAsia="Calibri" w:ascii="Calibri"/>
          <w:spacing w:val="0"/>
          <w:w w:val="63"/>
          <w:sz w:val="16"/>
          <w:szCs w:val="16"/>
        </w:rPr>
        <w:t>  </w:t>
      </w:r>
      <w:r>
        <w:rPr>
          <w:rFonts w:cs="Calibri" w:hAnsi="Calibri" w:eastAsia="Calibri" w:ascii="Calibri"/>
          <w:spacing w:val="4"/>
          <w:w w:val="63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63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–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u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0"/>
          <w:w w:val="57"/>
          <w:sz w:val="16"/>
          <w:szCs w:val="16"/>
        </w:rPr>
        <w:t>l</w:t>
      </w:r>
      <w:r>
        <w:rPr>
          <w:rFonts w:cs="Calibri" w:hAnsi="Calibri" w:eastAsia="Calibri" w:ascii="Calibri"/>
          <w:spacing w:val="0"/>
          <w:w w:val="57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7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57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h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g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y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,</w:t>
      </w:r>
      <w:r>
        <w:rPr>
          <w:rFonts w:cs="Calibri" w:hAnsi="Calibri" w:eastAsia="Calibri" w:ascii="Calibri"/>
          <w:spacing w:val="0"/>
          <w:w w:val="52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2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g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52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2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f</w:t>
      </w:r>
      <w:r>
        <w:rPr>
          <w:rFonts w:cs="Calibri" w:hAnsi="Calibri" w:eastAsia="Calibri" w:ascii="Calibri"/>
          <w:spacing w:val="0"/>
          <w:w w:val="52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2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u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5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54"/>
          <w:sz w:val="16"/>
          <w:szCs w:val="16"/>
        </w:rPr>
        <w:t>D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g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51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1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51"/>
          <w:sz w:val="16"/>
          <w:szCs w:val="16"/>
        </w:rPr>
        <w:t>3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.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2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3</w:t>
      </w:r>
      <w:r>
        <w:rPr>
          <w:rFonts w:cs="Calibri" w:hAnsi="Calibri" w:eastAsia="Calibri" w:ascii="Calibri"/>
          <w:spacing w:val="0"/>
          <w:w w:val="55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5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55"/>
          <w:sz w:val="16"/>
          <w:szCs w:val="16"/>
        </w:rPr>
        <w:t>G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before="1"/>
        <w:ind w:left="1917"/>
      </w:pP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u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-10"/>
          <w:w w:val="99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Bu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Ad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ra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ti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,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RO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I,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Ta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Manag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t,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f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man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v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t,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50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5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g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8"/>
          <w:szCs w:val="8"/>
        </w:rPr>
        <w:jc w:val="left"/>
        <w:spacing w:before="17"/>
        <w:ind w:left="1917"/>
      </w:pPr>
      <w:r>
        <w:rPr>
          <w:rFonts w:cs="Calibri" w:hAnsi="Calibri" w:eastAsia="Calibri" w:ascii="Calibri"/>
          <w:w w:val="27"/>
          <w:sz w:val="8"/>
          <w:szCs w:val="8"/>
        </w:rPr>
        <w:t>   </w:t>
      </w:r>
      <w:r>
        <w:rPr>
          <w:rFonts w:cs="Calibri" w:hAnsi="Calibri" w:eastAsia="Calibri" w:ascii="Calibri"/>
          <w:spacing w:val="0"/>
          <w:w w:val="27"/>
          <w:sz w:val="8"/>
          <w:szCs w:val="8"/>
        </w:rPr>
        <w:t> </w:t>
      </w:r>
      <w:r>
        <w:rPr>
          <w:rFonts w:cs="Calibri" w:hAnsi="Calibri" w:eastAsia="Calibri" w:ascii="Calibri"/>
          <w:spacing w:val="0"/>
          <w:w w:val="100"/>
          <w:sz w:val="8"/>
          <w:szCs w:val="8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lineRule="exact" w:line="180"/>
        <w:ind w:left="1917"/>
      </w:pPr>
      <w:r>
        <w:rPr>
          <w:rFonts w:cs="Calibri" w:hAnsi="Calibri" w:eastAsia="Calibri" w:ascii="Calibri"/>
          <w:b/>
          <w:color w:val="008080"/>
          <w:w w:val="99"/>
          <w:sz w:val="16"/>
          <w:szCs w:val="16"/>
        </w:rPr>
        <w:t>I</w:t>
      </w:r>
      <w:r>
        <w:rPr>
          <w:rFonts w:cs="Calibri" w:hAnsi="Calibri" w:eastAsia="Calibri" w:ascii="Calibri"/>
          <w:b/>
          <w:color w:val="008080"/>
          <w:spacing w:val="-16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008080"/>
          <w:spacing w:val="20"/>
          <w:w w:val="99"/>
          <w:sz w:val="13"/>
          <w:szCs w:val="13"/>
        </w:rPr>
        <w:t>NTERE</w:t>
      </w:r>
      <w:r>
        <w:rPr>
          <w:rFonts w:cs="Calibri" w:hAnsi="Calibri" w:eastAsia="Calibri" w:ascii="Calibri"/>
          <w:b/>
          <w:color w:val="008080"/>
          <w:spacing w:val="0"/>
          <w:w w:val="99"/>
          <w:sz w:val="13"/>
          <w:szCs w:val="13"/>
        </w:rPr>
        <w:t>S</w:t>
      </w:r>
      <w:r>
        <w:rPr>
          <w:rFonts w:cs="Calibri" w:hAnsi="Calibri" w:eastAsia="Calibri" w:ascii="Calibri"/>
          <w:b/>
          <w:color w:val="008080"/>
          <w:spacing w:val="-8"/>
          <w:w w:val="99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008080"/>
          <w:spacing w:val="20"/>
          <w:w w:val="100"/>
          <w:sz w:val="13"/>
          <w:szCs w:val="13"/>
        </w:rPr>
        <w:t>T</w:t>
      </w:r>
      <w:r>
        <w:rPr>
          <w:rFonts w:cs="Calibri" w:hAnsi="Calibri" w:eastAsia="Calibri" w:ascii="Calibri"/>
          <w:b/>
          <w:color w:val="008080"/>
          <w:spacing w:val="0"/>
          <w:w w:val="100"/>
          <w:sz w:val="13"/>
          <w:szCs w:val="13"/>
        </w:rPr>
        <w:t>S</w:t>
      </w:r>
      <w:r>
        <w:rPr>
          <w:rFonts w:cs="Calibri" w:hAnsi="Calibri" w:eastAsia="Calibri" w:ascii="Calibri"/>
          <w:b/>
          <w:color w:val="008080"/>
          <w:spacing w:val="-10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008080"/>
          <w:spacing w:val="21"/>
          <w:w w:val="99"/>
          <w:sz w:val="16"/>
          <w:szCs w:val="16"/>
        </w:rPr>
        <w:t>/</w:t>
      </w:r>
      <w:r>
        <w:rPr>
          <w:rFonts w:cs="Calibri" w:hAnsi="Calibri" w:eastAsia="Calibri" w:ascii="Calibri"/>
          <w:b/>
          <w:color w:val="008080"/>
          <w:spacing w:val="0"/>
          <w:w w:val="99"/>
          <w:sz w:val="16"/>
          <w:szCs w:val="16"/>
        </w:rPr>
        <w:t>A</w:t>
      </w:r>
      <w:r>
        <w:rPr>
          <w:rFonts w:cs="Calibri" w:hAnsi="Calibri" w:eastAsia="Calibri" w:ascii="Calibri"/>
          <w:b/>
          <w:color w:val="008080"/>
          <w:spacing w:val="-15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008080"/>
          <w:spacing w:val="20"/>
          <w:w w:val="100"/>
          <w:sz w:val="13"/>
          <w:szCs w:val="13"/>
        </w:rPr>
        <w:t>FF</w:t>
      </w:r>
      <w:r>
        <w:rPr>
          <w:rFonts w:cs="Calibri" w:hAnsi="Calibri" w:eastAsia="Calibri" w:ascii="Calibri"/>
          <w:b/>
          <w:color w:val="008080"/>
          <w:spacing w:val="0"/>
          <w:w w:val="100"/>
          <w:sz w:val="13"/>
          <w:szCs w:val="13"/>
        </w:rPr>
        <w:t>I</w:t>
      </w:r>
      <w:r>
        <w:rPr>
          <w:rFonts w:cs="Calibri" w:hAnsi="Calibri" w:eastAsia="Calibri" w:ascii="Calibri"/>
          <w:b/>
          <w:color w:val="008080"/>
          <w:spacing w:val="-11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008080"/>
          <w:spacing w:val="20"/>
          <w:w w:val="100"/>
          <w:sz w:val="13"/>
          <w:szCs w:val="13"/>
        </w:rPr>
        <w:t>L</w:t>
      </w:r>
      <w:r>
        <w:rPr>
          <w:rFonts w:cs="Calibri" w:hAnsi="Calibri" w:eastAsia="Calibri" w:ascii="Calibri"/>
          <w:b/>
          <w:color w:val="008080"/>
          <w:spacing w:val="0"/>
          <w:w w:val="100"/>
          <w:sz w:val="13"/>
          <w:szCs w:val="13"/>
        </w:rPr>
        <w:t>I</w:t>
      </w:r>
      <w:r>
        <w:rPr>
          <w:rFonts w:cs="Calibri" w:hAnsi="Calibri" w:eastAsia="Calibri" w:ascii="Calibri"/>
          <w:b/>
          <w:color w:val="008080"/>
          <w:spacing w:val="-10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008080"/>
          <w:spacing w:val="20"/>
          <w:w w:val="100"/>
          <w:sz w:val="13"/>
          <w:szCs w:val="13"/>
        </w:rPr>
        <w:t>AT</w:t>
      </w:r>
      <w:r>
        <w:rPr>
          <w:rFonts w:cs="Calibri" w:hAnsi="Calibri" w:eastAsia="Calibri" w:ascii="Calibri"/>
          <w:b/>
          <w:color w:val="008080"/>
          <w:spacing w:val="0"/>
          <w:w w:val="100"/>
          <w:sz w:val="13"/>
          <w:szCs w:val="13"/>
        </w:rPr>
        <w:t>I</w:t>
      </w:r>
      <w:r>
        <w:rPr>
          <w:rFonts w:cs="Calibri" w:hAnsi="Calibri" w:eastAsia="Calibri" w:ascii="Calibri"/>
          <w:b/>
          <w:color w:val="008080"/>
          <w:spacing w:val="-11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008080"/>
          <w:spacing w:val="0"/>
          <w:w w:val="100"/>
          <w:sz w:val="13"/>
          <w:szCs w:val="13"/>
        </w:rPr>
        <w:t>O</w:t>
      </w:r>
      <w:r>
        <w:rPr>
          <w:rFonts w:cs="Calibri" w:hAnsi="Calibri" w:eastAsia="Calibri" w:ascii="Calibri"/>
          <w:b/>
          <w:color w:val="008080"/>
          <w:spacing w:val="-10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008080"/>
          <w:spacing w:val="20"/>
          <w:w w:val="100"/>
          <w:sz w:val="13"/>
          <w:szCs w:val="13"/>
        </w:rPr>
        <w:t>N</w:t>
      </w:r>
      <w:r>
        <w:rPr>
          <w:rFonts w:cs="Calibri" w:hAnsi="Calibri" w:eastAsia="Calibri" w:ascii="Calibri"/>
          <w:b/>
          <w:color w:val="008080"/>
          <w:spacing w:val="0"/>
          <w:w w:val="100"/>
          <w:sz w:val="13"/>
          <w:szCs w:val="13"/>
        </w:rPr>
        <w:t>S</w:t>
      </w:r>
      <w:r>
        <w:rPr>
          <w:rFonts w:cs="Calibri" w:hAnsi="Calibri" w:eastAsia="Calibri" w:ascii="Calibri"/>
          <w:b/>
          <w:color w:val="008080"/>
          <w:spacing w:val="-8"/>
          <w:w w:val="100"/>
          <w:sz w:val="13"/>
          <w:szCs w:val="13"/>
        </w:rPr>
        <w:t> </w:t>
      </w:r>
      <w:r>
        <w:rPr>
          <w:rFonts w:cs="Calibri" w:hAnsi="Calibri" w:eastAsia="Calibri" w:ascii="Calibri"/>
          <w:b/>
          <w:color w:val="008080"/>
          <w:spacing w:val="-2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008080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before="1"/>
        <w:ind w:left="1917"/>
      </w:pPr>
      <w:r>
        <w:rPr>
          <w:rFonts w:cs="Calibri" w:hAnsi="Calibri" w:eastAsia="Calibri" w:ascii="Calibri"/>
          <w:w w:val="99"/>
          <w:sz w:val="16"/>
          <w:szCs w:val="16"/>
        </w:rPr>
        <w:t>J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u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0"/>
          <w:w w:val="45"/>
          <w:sz w:val="16"/>
          <w:szCs w:val="16"/>
        </w:rPr>
        <w:t>r</w:t>
      </w:r>
      <w:r>
        <w:rPr>
          <w:rFonts w:cs="Calibri" w:hAnsi="Calibri" w:eastAsia="Calibri" w:ascii="Calibri"/>
          <w:spacing w:val="0"/>
          <w:w w:val="45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45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g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u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of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(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y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)</w:t>
      </w:r>
      <w:r>
        <w:rPr>
          <w:rFonts w:cs="Calibri" w:hAnsi="Calibri" w:eastAsia="Calibri" w:ascii="Calibri"/>
          <w:spacing w:val="0"/>
          <w:w w:val="59"/>
          <w:sz w:val="16"/>
          <w:szCs w:val="16"/>
        </w:rPr>
        <w:t>,</w:t>
      </w:r>
      <w:r>
        <w:rPr>
          <w:rFonts w:cs="Calibri" w:hAnsi="Calibri" w:eastAsia="Calibri" w:ascii="Calibri"/>
          <w:spacing w:val="0"/>
          <w:w w:val="59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9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5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0"/>
          <w:w w:val="60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60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60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cD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H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use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,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h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G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it</w:t>
      </w:r>
      <w:r>
        <w:rPr>
          <w:rFonts w:cs="Calibri" w:hAnsi="Calibri" w:eastAsia="Calibri" w:ascii="Calibri"/>
          <w:spacing w:val="1"/>
          <w:w w:val="49"/>
          <w:sz w:val="16"/>
          <w:szCs w:val="16"/>
        </w:rPr>
        <w:t>y</w:t>
      </w:r>
      <w:r>
        <w:rPr>
          <w:rFonts w:cs="Calibri" w:hAnsi="Calibri" w:eastAsia="Calibri" w:ascii="Calibri"/>
          <w:spacing w:val="1"/>
          <w:w w:val="49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49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u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,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u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ng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,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b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ogr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p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h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es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,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d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eg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ave</w:t>
      </w:r>
      <w:r>
        <w:rPr>
          <w:rFonts w:cs="Calibri" w:hAnsi="Calibri" w:eastAsia="Calibri" w:ascii="Calibri"/>
          <w:spacing w:val="-1"/>
          <w:w w:val="99"/>
          <w:sz w:val="16"/>
          <w:szCs w:val="16"/>
        </w:rPr>
        <w:t>l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.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sectPr>
      <w:type w:val="continuous"/>
      <w:pgSz w:w="12240" w:h="15840"/>
      <w:pgMar w:top="380" w:bottom="280" w:left="440" w:right="44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